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5E5A" w:rsidRDefault="00A85E5A" w:rsidP="00A85E5A">
      <w:pPr>
        <w:pStyle w:val="Domylnie"/>
        <w:spacing w:after="0" w:line="100" w:lineRule="atLeast"/>
        <w:jc w:val="right"/>
      </w:pPr>
      <w:r>
        <w:rPr>
          <w:rFonts w:ascii="Times New Roman" w:hAnsi="Times New Roman" w:cs="Times New Roman"/>
        </w:rPr>
        <w:t xml:space="preserve">Załącznik nr </w:t>
      </w:r>
      <w:r w:rsidR="006A406F"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t xml:space="preserve"> do SIWZ</w:t>
      </w:r>
    </w:p>
    <w:p w:rsidR="00A85E5A" w:rsidRPr="006041E4" w:rsidRDefault="00A85E5A" w:rsidP="006041E4">
      <w:pPr>
        <w:pStyle w:val="Domylnie"/>
        <w:spacing w:after="0" w:line="100" w:lineRule="atLeast"/>
        <w:jc w:val="center"/>
        <w:rPr>
          <w:b/>
          <w:sz w:val="44"/>
          <w:szCs w:val="44"/>
        </w:rPr>
      </w:pPr>
      <w:r w:rsidRPr="006041E4">
        <w:rPr>
          <w:rFonts w:ascii="Times New Roman" w:hAnsi="Times New Roman" w:cs="Times New Roman"/>
          <w:b/>
          <w:sz w:val="44"/>
          <w:szCs w:val="44"/>
        </w:rPr>
        <w:t>(nie jest wymagany na etapie składania ofert)</w:t>
      </w:r>
    </w:p>
    <w:p w:rsidR="00A85E5A" w:rsidRDefault="00A85E5A" w:rsidP="00A85E5A">
      <w:pPr>
        <w:pStyle w:val="Domylnie"/>
        <w:spacing w:after="0" w:line="100" w:lineRule="atLeast"/>
      </w:pPr>
    </w:p>
    <w:p w:rsidR="00A85E5A" w:rsidRDefault="00A85E5A" w:rsidP="00A85E5A">
      <w:pPr>
        <w:pStyle w:val="Domylnie"/>
        <w:spacing w:after="0" w:line="100" w:lineRule="atLeast"/>
      </w:pPr>
    </w:p>
    <w:p w:rsidR="00CE6E85" w:rsidRPr="003E3D61" w:rsidRDefault="00A85E5A" w:rsidP="00CE6E85">
      <w:pPr>
        <w:pStyle w:val="Domylnie"/>
        <w:spacing w:after="0" w:line="100" w:lineRule="atLeast"/>
        <w:jc w:val="center"/>
        <w:rPr>
          <w:rFonts w:ascii="Times New Roman" w:hAnsi="Times New Roman" w:cs="Times New Roman"/>
          <w:color w:val="auto"/>
        </w:rPr>
      </w:pPr>
      <w:r w:rsidRPr="003E3D61">
        <w:rPr>
          <w:rFonts w:ascii="Times New Roman" w:hAnsi="Times New Roman" w:cs="Times New Roman"/>
          <w:color w:val="auto"/>
          <w:u w:val="single"/>
        </w:rPr>
        <w:t>Dotyczy:</w:t>
      </w:r>
      <w:r w:rsidRPr="003E3D61">
        <w:rPr>
          <w:rFonts w:ascii="Times New Roman" w:hAnsi="Times New Roman" w:cs="Times New Roman"/>
          <w:color w:val="auto"/>
        </w:rPr>
        <w:t xml:space="preserve"> Postępowania o udzielenie zamówienia publicznego w trybie przetargu nieograniczonego na</w:t>
      </w:r>
    </w:p>
    <w:p w:rsidR="00CE6E85" w:rsidRPr="006A406F" w:rsidRDefault="003E3D61" w:rsidP="003E3D61">
      <w:pPr>
        <w:pStyle w:val="Domylnie"/>
        <w:spacing w:after="0" w:line="100" w:lineRule="atLeast"/>
        <w:jc w:val="center"/>
        <w:rPr>
          <w:color w:val="FF0000"/>
        </w:rPr>
      </w:pPr>
      <w:r>
        <w:rPr>
          <w:b/>
          <w:color w:val="auto"/>
          <w:sz w:val="24"/>
          <w:szCs w:val="24"/>
        </w:rPr>
        <w:t>Kurs: Asystent nauczyciela przedszkola</w:t>
      </w:r>
    </w:p>
    <w:p w:rsidR="00CE6E85" w:rsidRPr="006A406F" w:rsidRDefault="00CE6E85" w:rsidP="00A85E5A">
      <w:pPr>
        <w:pStyle w:val="Domylnie"/>
        <w:spacing w:after="0" w:line="100" w:lineRule="atLeast"/>
        <w:jc w:val="both"/>
        <w:rPr>
          <w:color w:val="FF0000"/>
        </w:rPr>
      </w:pPr>
    </w:p>
    <w:p w:rsidR="00CE6E85" w:rsidRPr="00E1093C" w:rsidRDefault="00CE6E85" w:rsidP="00CE6E85">
      <w:pPr>
        <w:pStyle w:val="Akapitzlist"/>
        <w:spacing w:line="360" w:lineRule="auto"/>
        <w:ind w:left="360"/>
        <w:contextualSpacing/>
        <w:jc w:val="both"/>
        <w:rPr>
          <w:b/>
          <w:sz w:val="24"/>
          <w:szCs w:val="24"/>
        </w:rPr>
      </w:pPr>
      <w:r w:rsidRPr="00E1093C">
        <w:rPr>
          <w:b/>
          <w:sz w:val="24"/>
          <w:szCs w:val="24"/>
        </w:rPr>
        <w:t xml:space="preserve">Program </w:t>
      </w:r>
      <w:r w:rsidR="003E3D61" w:rsidRPr="00E1093C">
        <w:rPr>
          <w:b/>
          <w:sz w:val="24"/>
          <w:szCs w:val="24"/>
        </w:rPr>
        <w:t>kursu</w:t>
      </w:r>
      <w:r w:rsidRPr="00E1093C">
        <w:rPr>
          <w:b/>
          <w:sz w:val="24"/>
          <w:szCs w:val="24"/>
        </w:rPr>
        <w:t>:</w:t>
      </w:r>
    </w:p>
    <w:p w:rsidR="00CE6E85" w:rsidRPr="00E1093C" w:rsidRDefault="00CE6E85" w:rsidP="00CE6E85">
      <w:pPr>
        <w:spacing w:line="360" w:lineRule="auto"/>
        <w:ind w:firstLine="708"/>
        <w:jc w:val="both"/>
      </w:pPr>
      <w:r w:rsidRPr="00E1093C">
        <w:t>- nazwę i zakres zajęć,</w:t>
      </w:r>
    </w:p>
    <w:p w:rsidR="00CE6E85" w:rsidRPr="00E1093C" w:rsidRDefault="00CE6E85" w:rsidP="00CE6E85">
      <w:pPr>
        <w:spacing w:line="360" w:lineRule="auto"/>
        <w:ind w:firstLine="708"/>
        <w:jc w:val="both"/>
      </w:pPr>
      <w:r w:rsidRPr="00E1093C">
        <w:t>……………………………………………………………………………………………..</w:t>
      </w:r>
    </w:p>
    <w:p w:rsidR="00CE6E85" w:rsidRPr="00E1093C" w:rsidRDefault="00CE6E85" w:rsidP="00CE6E85">
      <w:pPr>
        <w:spacing w:line="360" w:lineRule="auto"/>
        <w:ind w:firstLine="708"/>
        <w:jc w:val="both"/>
      </w:pPr>
      <w:r w:rsidRPr="00E1093C">
        <w:t>- miejsce, gdzie będą odbywać się zajęcia,</w:t>
      </w:r>
    </w:p>
    <w:p w:rsidR="00CE6E85" w:rsidRPr="00E1093C" w:rsidRDefault="00CE6E85" w:rsidP="00CE6E85">
      <w:pPr>
        <w:spacing w:line="360" w:lineRule="auto"/>
        <w:ind w:firstLine="708"/>
        <w:jc w:val="both"/>
      </w:pPr>
      <w:r w:rsidRPr="00E1093C">
        <w:t>……………………………………………………………………………………………..</w:t>
      </w:r>
    </w:p>
    <w:p w:rsidR="00CE6E85" w:rsidRPr="00E1093C" w:rsidRDefault="00CE6E85" w:rsidP="00CE6E85">
      <w:pPr>
        <w:spacing w:line="360" w:lineRule="auto"/>
        <w:ind w:firstLine="708"/>
        <w:jc w:val="both"/>
      </w:pPr>
      <w:r w:rsidRPr="00E1093C">
        <w:t>- czas trwania zajęć (data i godziny),</w:t>
      </w:r>
    </w:p>
    <w:p w:rsidR="00CE6E85" w:rsidRPr="00E1093C" w:rsidRDefault="00CE6E85" w:rsidP="00CE6E85">
      <w:pPr>
        <w:spacing w:line="360" w:lineRule="auto"/>
        <w:ind w:firstLine="708"/>
        <w:jc w:val="both"/>
      </w:pPr>
      <w:r w:rsidRPr="00E1093C">
        <w:t>……………………………………………………………………………………………..</w:t>
      </w:r>
    </w:p>
    <w:p w:rsidR="00CE6E85" w:rsidRPr="00E1093C" w:rsidRDefault="00CE6E85" w:rsidP="00CE6E85">
      <w:pPr>
        <w:spacing w:line="360" w:lineRule="auto"/>
        <w:ind w:firstLine="708"/>
        <w:jc w:val="both"/>
      </w:pPr>
      <w:r w:rsidRPr="00E1093C">
        <w:t>- plan zajęć określający tematy zajęć oraz ich wymiar,</w:t>
      </w:r>
    </w:p>
    <w:p w:rsidR="00CE6E85" w:rsidRPr="00E1093C" w:rsidRDefault="00CE6E85" w:rsidP="00CE6E85">
      <w:pPr>
        <w:spacing w:line="360" w:lineRule="auto"/>
        <w:ind w:firstLine="708"/>
        <w:jc w:val="both"/>
      </w:pPr>
      <w:r w:rsidRPr="00E1093C">
        <w:t>……………………………………………………………………………………………..</w:t>
      </w:r>
    </w:p>
    <w:p w:rsidR="00CE6E85" w:rsidRPr="00E1093C" w:rsidRDefault="00CE6E85" w:rsidP="00CE6E85">
      <w:pPr>
        <w:pStyle w:val="Domylnie"/>
        <w:spacing w:after="0" w:line="100" w:lineRule="atLeast"/>
        <w:ind w:firstLine="708"/>
        <w:jc w:val="both"/>
        <w:rPr>
          <w:color w:val="auto"/>
        </w:rPr>
      </w:pPr>
      <w:r w:rsidRPr="00E1093C">
        <w:rPr>
          <w:color w:val="auto"/>
        </w:rPr>
        <w:t>- cel zajęć (przewidywane efekty).</w:t>
      </w:r>
    </w:p>
    <w:p w:rsidR="00CE6E85" w:rsidRPr="00E1093C" w:rsidRDefault="00CE6E85" w:rsidP="00CE6E85">
      <w:pPr>
        <w:spacing w:line="360" w:lineRule="auto"/>
        <w:ind w:firstLine="708"/>
        <w:jc w:val="both"/>
      </w:pPr>
      <w:r w:rsidRPr="00E1093C">
        <w:t>……………………………………………………………………………………………..</w:t>
      </w:r>
    </w:p>
    <w:p w:rsidR="00CE6E85" w:rsidRPr="00E1093C" w:rsidRDefault="00CE6E85" w:rsidP="00CE6E85">
      <w:pPr>
        <w:pStyle w:val="Akapitzlist"/>
        <w:spacing w:line="360" w:lineRule="auto"/>
        <w:ind w:left="360"/>
        <w:contextualSpacing/>
        <w:jc w:val="both"/>
        <w:rPr>
          <w:sz w:val="24"/>
          <w:szCs w:val="24"/>
        </w:rPr>
      </w:pPr>
    </w:p>
    <w:p w:rsidR="00CE6E85" w:rsidRPr="006A406F" w:rsidRDefault="00CE6E85" w:rsidP="00CE6E85">
      <w:pPr>
        <w:pStyle w:val="Domylnie"/>
        <w:spacing w:after="0" w:line="100" w:lineRule="atLeast"/>
        <w:ind w:firstLine="708"/>
        <w:jc w:val="both"/>
        <w:rPr>
          <w:color w:val="FF0000"/>
        </w:rPr>
      </w:pPr>
    </w:p>
    <w:p w:rsidR="00CE6E85" w:rsidRPr="003E3D61" w:rsidRDefault="009E4066" w:rsidP="00A85E5A">
      <w:pPr>
        <w:pStyle w:val="Domylnie"/>
        <w:spacing w:after="0" w:line="100" w:lineRule="atLeast"/>
        <w:jc w:val="both"/>
        <w:rPr>
          <w:b/>
          <w:color w:val="auto"/>
        </w:rPr>
      </w:pPr>
      <w:r w:rsidRPr="003E3D61">
        <w:rPr>
          <w:b/>
          <w:color w:val="auto"/>
        </w:rPr>
        <w:t>Druk programów jest przykładowy, można go sporządzić na własnym druku lecz winien zawierać wszystkie wskazane elementy.</w:t>
      </w:r>
    </w:p>
    <w:p w:rsidR="00A85E5A" w:rsidRDefault="00A85E5A">
      <w:pPr>
        <w:spacing w:after="200" w:line="276" w:lineRule="auto"/>
        <w:rPr>
          <w:rFonts w:eastAsia="SimSun"/>
        </w:rPr>
      </w:pPr>
    </w:p>
    <w:p w:rsidR="00235CC3" w:rsidRDefault="00235CC3">
      <w:pPr>
        <w:spacing w:after="200" w:line="276" w:lineRule="auto"/>
        <w:rPr>
          <w:rFonts w:eastAsia="SimSun"/>
        </w:rPr>
      </w:pPr>
    </w:p>
    <w:p w:rsidR="00235CC3" w:rsidRDefault="00235CC3">
      <w:pPr>
        <w:spacing w:after="200" w:line="276" w:lineRule="auto"/>
        <w:rPr>
          <w:rFonts w:eastAsia="SimSun"/>
        </w:rPr>
      </w:pPr>
    </w:p>
    <w:p w:rsidR="00235CC3" w:rsidRDefault="00235CC3">
      <w:pPr>
        <w:spacing w:after="200" w:line="276" w:lineRule="auto"/>
        <w:rPr>
          <w:rFonts w:eastAsia="SimSun"/>
        </w:rPr>
      </w:pPr>
    </w:p>
    <w:p w:rsidR="00235CC3" w:rsidRDefault="00235CC3">
      <w:pPr>
        <w:spacing w:after="200" w:line="276" w:lineRule="auto"/>
        <w:rPr>
          <w:rFonts w:eastAsia="SimSun"/>
        </w:rPr>
      </w:pPr>
    </w:p>
    <w:p w:rsidR="00235CC3" w:rsidRDefault="00235CC3">
      <w:pPr>
        <w:spacing w:after="200" w:line="276" w:lineRule="auto"/>
        <w:rPr>
          <w:rFonts w:eastAsia="SimSun"/>
        </w:rPr>
      </w:pPr>
    </w:p>
    <w:p w:rsidR="00235CC3" w:rsidRDefault="00235CC3">
      <w:pPr>
        <w:spacing w:after="200" w:line="276" w:lineRule="auto"/>
        <w:rPr>
          <w:rFonts w:eastAsia="SimSun"/>
        </w:rPr>
      </w:pPr>
    </w:p>
    <w:p w:rsidR="00235CC3" w:rsidRDefault="00235CC3">
      <w:pPr>
        <w:spacing w:after="200" w:line="276" w:lineRule="auto"/>
        <w:rPr>
          <w:rFonts w:eastAsia="SimSun"/>
        </w:rPr>
      </w:pPr>
    </w:p>
    <w:p w:rsidR="00235CC3" w:rsidRDefault="00235CC3">
      <w:pPr>
        <w:spacing w:after="200" w:line="276" w:lineRule="auto"/>
        <w:rPr>
          <w:rFonts w:eastAsia="SimSun"/>
        </w:rPr>
      </w:pPr>
    </w:p>
    <w:p w:rsidR="00235CC3" w:rsidRDefault="00235CC3">
      <w:pPr>
        <w:spacing w:after="200" w:line="276" w:lineRule="auto"/>
        <w:rPr>
          <w:rFonts w:eastAsia="SimSun"/>
        </w:rPr>
      </w:pPr>
    </w:p>
    <w:p w:rsidR="00235CC3" w:rsidRDefault="00235CC3">
      <w:pPr>
        <w:spacing w:after="200" w:line="276" w:lineRule="auto"/>
        <w:rPr>
          <w:rFonts w:eastAsia="SimSun"/>
        </w:rPr>
      </w:pPr>
    </w:p>
    <w:p w:rsidR="00235CC3" w:rsidRDefault="00235CC3">
      <w:pPr>
        <w:spacing w:after="200" w:line="276" w:lineRule="auto"/>
        <w:rPr>
          <w:rFonts w:eastAsia="SimSun"/>
        </w:rPr>
      </w:pPr>
    </w:p>
    <w:p w:rsidR="00235CC3" w:rsidRDefault="00235CC3">
      <w:pPr>
        <w:spacing w:after="200" w:line="276" w:lineRule="auto"/>
        <w:rPr>
          <w:rFonts w:eastAsia="SimSun"/>
        </w:rPr>
      </w:pPr>
    </w:p>
    <w:sectPr w:rsidR="00235CC3" w:rsidSect="0011452E">
      <w:headerReference w:type="default" r:id="rId8"/>
      <w:footerReference w:type="default" r:id="rId9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252EA" w:rsidRDefault="000252EA" w:rsidP="006C48AF">
      <w:r>
        <w:separator/>
      </w:r>
    </w:p>
  </w:endnote>
  <w:endnote w:type="continuationSeparator" w:id="0">
    <w:p w:rsidR="000252EA" w:rsidRDefault="000252EA" w:rsidP="006C48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5D" w:rsidRPr="00D55ED2" w:rsidRDefault="006C795D" w:rsidP="001C556C">
    <w:pPr>
      <w:pStyle w:val="Stopka"/>
      <w:jc w:val="right"/>
    </w:pPr>
    <w:r w:rsidRPr="00D55ED2">
      <w:rPr>
        <w:rFonts w:asciiTheme="majorHAnsi" w:hAnsiTheme="majorHAnsi"/>
      </w:rPr>
      <w:t xml:space="preserve">str. </w:t>
    </w:r>
    <w:fldSimple w:instr=" PAGE    \* MERGEFORMAT ">
      <w:r w:rsidR="00444B4F" w:rsidRPr="00444B4F">
        <w:rPr>
          <w:rFonts w:asciiTheme="majorHAnsi" w:hAnsiTheme="majorHAnsi"/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252EA" w:rsidRDefault="000252EA" w:rsidP="006C48AF">
      <w:r>
        <w:separator/>
      </w:r>
    </w:p>
  </w:footnote>
  <w:footnote w:type="continuationSeparator" w:id="0">
    <w:p w:rsidR="000252EA" w:rsidRDefault="000252EA" w:rsidP="006C48A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5D" w:rsidRDefault="006C795D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23495</wp:posOffset>
          </wp:positionH>
          <wp:positionV relativeFrom="paragraph">
            <wp:posOffset>-259715</wp:posOffset>
          </wp:positionV>
          <wp:extent cx="5762625" cy="600075"/>
          <wp:effectExtent l="19050" t="0" r="9525" b="0"/>
          <wp:wrapThrough wrapText="bothSides">
            <wp:wrapPolygon edited="0">
              <wp:start x="-71" y="0"/>
              <wp:lineTo x="-71" y="21257"/>
              <wp:lineTo x="21636" y="21257"/>
              <wp:lineTo x="21636" y="0"/>
              <wp:lineTo x="-71" y="0"/>
            </wp:wrapPolygon>
          </wp:wrapThrough>
          <wp:docPr id="1" name="Obraz 0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2625" cy="600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FBAC67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hAnsi="Times New Roman"/>
        <w:b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3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>
      <w:start w:val="8"/>
      <w:numFmt w:val="upperRoman"/>
      <w:lvlText w:val="%2."/>
      <w:lvlJc w:val="left"/>
      <w:pPr>
        <w:tabs>
          <w:tab w:val="num" w:pos="510"/>
        </w:tabs>
        <w:ind w:left="510" w:hanging="51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680"/>
        </w:tabs>
        <w:ind w:left="680" w:hanging="340"/>
      </w:pPr>
      <w:rPr>
        <w:rFonts w:ascii="Times New Roman" w:hAnsi="Times New Roman"/>
        <w:b w:val="0"/>
        <w:i w:val="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021"/>
        </w:tabs>
        <w:ind w:left="1021" w:hanging="341"/>
      </w:pPr>
      <w:rPr>
        <w:rFonts w:ascii="Times New Roman" w:hAnsi="Times New Roman"/>
        <w:b w:val="0"/>
        <w:i w:val="0"/>
        <w:sz w:val="20"/>
        <w:szCs w:val="20"/>
      </w:rPr>
    </w:lvl>
    <w:lvl w:ilvl="4">
      <w:start w:val="2"/>
      <w:numFmt w:val="decimal"/>
      <w:lvlText w:val="%5."/>
      <w:lvlJc w:val="left"/>
      <w:pPr>
        <w:tabs>
          <w:tab w:val="num" w:pos="3580"/>
        </w:tabs>
        <w:ind w:left="3580" w:hanging="340"/>
      </w:pPr>
      <w:rPr>
        <w:rFonts w:ascii="Times New Roman" w:hAnsi="Times New Roman"/>
        <w:b w:val="0"/>
        <w:i w:val="0"/>
        <w:sz w:val="22"/>
        <w:szCs w:val="22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7A16B9"/>
    <w:multiLevelType w:val="multilevel"/>
    <w:tmpl w:val="54B4099E"/>
    <w:lvl w:ilvl="0">
      <w:start w:val="1"/>
      <w:numFmt w:val="decimal"/>
      <w:lvlText w:val="%1."/>
      <w:lvlJc w:val="lef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530B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865433E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E3044"/>
    <w:multiLevelType w:val="hybridMultilevel"/>
    <w:tmpl w:val="D56C0F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99E10BD"/>
    <w:multiLevelType w:val="multilevel"/>
    <w:tmpl w:val="8730A718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A080F3C"/>
    <w:multiLevelType w:val="multilevel"/>
    <w:tmpl w:val="34C8334A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>
    <w:nsid w:val="0AE059AE"/>
    <w:multiLevelType w:val="multilevel"/>
    <w:tmpl w:val="6D26ADEA"/>
    <w:lvl w:ilvl="0">
      <w:start w:val="1"/>
      <w:numFmt w:val="decimal"/>
      <w:lvlText w:val="%1."/>
      <w:lvlJc w:val="left"/>
      <w:pPr>
        <w:ind w:left="465" w:hanging="465"/>
      </w:pPr>
    </w:lvl>
    <w:lvl w:ilvl="1">
      <w:start w:val="1"/>
      <w:numFmt w:val="decimal"/>
      <w:lvlText w:val="%1.%2."/>
      <w:lvlJc w:val="left"/>
      <w:pPr>
        <w:ind w:left="805" w:hanging="465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1">
    <w:nsid w:val="141B1682"/>
    <w:multiLevelType w:val="multilevel"/>
    <w:tmpl w:val="5BEAA77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2">
    <w:nsid w:val="153A086B"/>
    <w:multiLevelType w:val="hybridMultilevel"/>
    <w:tmpl w:val="ED069B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AEA43D2"/>
    <w:multiLevelType w:val="multilevel"/>
    <w:tmpl w:val="05BE98FA"/>
    <w:lvl w:ilvl="0">
      <w:start w:val="8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4">
    <w:nsid w:val="1DD478F7"/>
    <w:multiLevelType w:val="multilevel"/>
    <w:tmpl w:val="BDA05B82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5BE2AD6"/>
    <w:multiLevelType w:val="multilevel"/>
    <w:tmpl w:val="153031FE"/>
    <w:lvl w:ilvl="0">
      <w:start w:val="1"/>
      <w:numFmt w:val="decimal"/>
      <w:lvlText w:val="%1."/>
      <w:lvlJc w:val="left"/>
      <w:pPr>
        <w:ind w:left="405" w:hanging="405"/>
      </w:pPr>
    </w:lvl>
    <w:lvl w:ilvl="1">
      <w:start w:val="1"/>
      <w:numFmt w:val="decimal"/>
      <w:lvlText w:val="%1.%2."/>
      <w:lvlJc w:val="left"/>
      <w:pPr>
        <w:ind w:left="745" w:hanging="405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7">
    <w:nsid w:val="2CDF14D8"/>
    <w:multiLevelType w:val="hybridMultilevel"/>
    <w:tmpl w:val="A08A4BD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24B12DD"/>
    <w:multiLevelType w:val="multilevel"/>
    <w:tmpl w:val="CC9616EC"/>
    <w:lvl w:ilvl="0">
      <w:start w:val="1"/>
      <w:numFmt w:val="decimal"/>
      <w:lvlText w:val=" %1 "/>
      <w:lvlJc w:val="left"/>
      <w:pPr>
        <w:ind w:left="680" w:hanging="340"/>
      </w:pPr>
    </w:lvl>
    <w:lvl w:ilvl="1">
      <w:start w:val="1"/>
      <w:numFmt w:val="decimal"/>
      <w:lvlText w:val=" %1.%2 "/>
      <w:lvlJc w:val="left"/>
      <w:pPr>
        <w:ind w:left="805" w:hanging="465"/>
      </w:pPr>
    </w:lvl>
    <w:lvl w:ilvl="2">
      <w:start w:val="1"/>
      <w:numFmt w:val="decimal"/>
      <w:lvlText w:val=" %1.%2.%3 "/>
      <w:lvlJc w:val="left"/>
      <w:pPr>
        <w:ind w:left="1060" w:hanging="720"/>
      </w:pPr>
    </w:lvl>
    <w:lvl w:ilvl="3">
      <w:start w:val="1"/>
      <w:numFmt w:val="decimal"/>
      <w:lvlText w:val=" %1.%2.%3.%4 "/>
      <w:lvlJc w:val="left"/>
      <w:pPr>
        <w:ind w:left="1060" w:hanging="720"/>
      </w:pPr>
    </w:lvl>
    <w:lvl w:ilvl="4">
      <w:start w:val="1"/>
      <w:numFmt w:val="decimal"/>
      <w:lvlText w:val=" %1.%2.%3.%4.%5 "/>
      <w:lvlJc w:val="left"/>
      <w:pPr>
        <w:ind w:left="1420" w:hanging="1080"/>
      </w:pPr>
    </w:lvl>
    <w:lvl w:ilvl="5">
      <w:start w:val="1"/>
      <w:numFmt w:val="decimal"/>
      <w:lvlText w:val=" %1.%2.%3.%4.%5.%6 "/>
      <w:lvlJc w:val="left"/>
      <w:pPr>
        <w:ind w:left="1420" w:hanging="1080"/>
      </w:pPr>
    </w:lvl>
    <w:lvl w:ilvl="6">
      <w:start w:val="1"/>
      <w:numFmt w:val="decimal"/>
      <w:lvlText w:val=" %1.%2.%3.%4.%5.%6.%7 "/>
      <w:lvlJc w:val="left"/>
      <w:pPr>
        <w:ind w:left="1780" w:hanging="1440"/>
      </w:pPr>
    </w:lvl>
    <w:lvl w:ilvl="7">
      <w:start w:val="1"/>
      <w:numFmt w:val="decimal"/>
      <w:lvlText w:val=" %1.%2.%3.%4.%5.%6.%7.%8 "/>
      <w:lvlJc w:val="left"/>
      <w:pPr>
        <w:ind w:left="1780" w:hanging="1440"/>
      </w:pPr>
    </w:lvl>
    <w:lvl w:ilvl="8">
      <w:start w:val="1"/>
      <w:numFmt w:val="decimal"/>
      <w:lvlText w:val=" %1.%2.%3.%4.%5.%6.%7.%8.%9 "/>
      <w:lvlJc w:val="left"/>
      <w:pPr>
        <w:ind w:left="2140" w:hanging="1800"/>
      </w:pPr>
    </w:lvl>
  </w:abstractNum>
  <w:abstractNum w:abstractNumId="19">
    <w:nsid w:val="33910A08"/>
    <w:multiLevelType w:val="multilevel"/>
    <w:tmpl w:val="F702A748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20">
    <w:nsid w:val="341411CB"/>
    <w:multiLevelType w:val="hybridMultilevel"/>
    <w:tmpl w:val="6F06AC14"/>
    <w:lvl w:ilvl="0" w:tplc="0415000D">
      <w:start w:val="1"/>
      <w:numFmt w:val="bullet"/>
      <w:lvlText w:val=""/>
      <w:lvlJc w:val="left"/>
      <w:pPr>
        <w:ind w:left="150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2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9" w:hanging="360"/>
      </w:pPr>
      <w:rPr>
        <w:rFonts w:ascii="Wingdings" w:hAnsi="Wingdings" w:hint="default"/>
      </w:rPr>
    </w:lvl>
  </w:abstractNum>
  <w:abstractNum w:abstractNumId="21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3495061A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94F3D53"/>
    <w:multiLevelType w:val="multilevel"/>
    <w:tmpl w:val="96BE703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4">
    <w:nsid w:val="3A8E11D7"/>
    <w:multiLevelType w:val="multilevel"/>
    <w:tmpl w:val="2D2E88E2"/>
    <w:lvl w:ilvl="0">
      <w:start w:val="2"/>
      <w:numFmt w:val="decimal"/>
      <w:lvlText w:val="%1."/>
      <w:lvlJc w:val="left"/>
      <w:pPr>
        <w:ind w:left="68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3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40" w:hanging="1800"/>
      </w:pPr>
      <w:rPr>
        <w:rFonts w:hint="default"/>
      </w:rPr>
    </w:lvl>
  </w:abstractNum>
  <w:abstractNum w:abstractNumId="25">
    <w:nsid w:val="3A9F1E9B"/>
    <w:multiLevelType w:val="multilevel"/>
    <w:tmpl w:val="D94E3332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6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3D065C5E"/>
    <w:multiLevelType w:val="multilevel"/>
    <w:tmpl w:val="B268BA0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9">
    <w:nsid w:val="3DB754F2"/>
    <w:multiLevelType w:val="hybridMultilevel"/>
    <w:tmpl w:val="3ABA6EC6"/>
    <w:lvl w:ilvl="0" w:tplc="0415000F">
      <w:start w:val="1"/>
      <w:numFmt w:val="decimal"/>
      <w:lvlText w:val="%1."/>
      <w:lvlJc w:val="left"/>
      <w:pPr>
        <w:ind w:left="3585" w:hanging="360"/>
      </w:pPr>
    </w:lvl>
    <w:lvl w:ilvl="1" w:tplc="04150019" w:tentative="1">
      <w:start w:val="1"/>
      <w:numFmt w:val="lowerLetter"/>
      <w:lvlText w:val="%2."/>
      <w:lvlJc w:val="left"/>
      <w:pPr>
        <w:ind w:left="4305" w:hanging="360"/>
      </w:pPr>
    </w:lvl>
    <w:lvl w:ilvl="2" w:tplc="0415001B" w:tentative="1">
      <w:start w:val="1"/>
      <w:numFmt w:val="lowerRoman"/>
      <w:lvlText w:val="%3."/>
      <w:lvlJc w:val="right"/>
      <w:pPr>
        <w:ind w:left="5025" w:hanging="180"/>
      </w:pPr>
    </w:lvl>
    <w:lvl w:ilvl="3" w:tplc="0415000F" w:tentative="1">
      <w:start w:val="1"/>
      <w:numFmt w:val="decimal"/>
      <w:lvlText w:val="%4."/>
      <w:lvlJc w:val="left"/>
      <w:pPr>
        <w:ind w:left="5745" w:hanging="360"/>
      </w:pPr>
    </w:lvl>
    <w:lvl w:ilvl="4" w:tplc="04150019" w:tentative="1">
      <w:start w:val="1"/>
      <w:numFmt w:val="lowerLetter"/>
      <w:lvlText w:val="%5."/>
      <w:lvlJc w:val="left"/>
      <w:pPr>
        <w:ind w:left="6465" w:hanging="360"/>
      </w:pPr>
    </w:lvl>
    <w:lvl w:ilvl="5" w:tplc="0415001B" w:tentative="1">
      <w:start w:val="1"/>
      <w:numFmt w:val="lowerRoman"/>
      <w:lvlText w:val="%6."/>
      <w:lvlJc w:val="right"/>
      <w:pPr>
        <w:ind w:left="7185" w:hanging="180"/>
      </w:pPr>
    </w:lvl>
    <w:lvl w:ilvl="6" w:tplc="0415000F" w:tentative="1">
      <w:start w:val="1"/>
      <w:numFmt w:val="decimal"/>
      <w:lvlText w:val="%7."/>
      <w:lvlJc w:val="left"/>
      <w:pPr>
        <w:ind w:left="7905" w:hanging="360"/>
      </w:pPr>
    </w:lvl>
    <w:lvl w:ilvl="7" w:tplc="04150019" w:tentative="1">
      <w:start w:val="1"/>
      <w:numFmt w:val="lowerLetter"/>
      <w:lvlText w:val="%8."/>
      <w:lvlJc w:val="left"/>
      <w:pPr>
        <w:ind w:left="8625" w:hanging="360"/>
      </w:pPr>
    </w:lvl>
    <w:lvl w:ilvl="8" w:tplc="0415001B" w:tentative="1">
      <w:start w:val="1"/>
      <w:numFmt w:val="lowerRoman"/>
      <w:lvlText w:val="%9."/>
      <w:lvlJc w:val="right"/>
      <w:pPr>
        <w:ind w:left="9345" w:hanging="180"/>
      </w:pPr>
    </w:lvl>
  </w:abstractNum>
  <w:abstractNum w:abstractNumId="30">
    <w:nsid w:val="42D400A8"/>
    <w:multiLevelType w:val="multilevel"/>
    <w:tmpl w:val="402E97B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1">
    <w:nsid w:val="4377698E"/>
    <w:multiLevelType w:val="multilevel"/>
    <w:tmpl w:val="5A5E447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40" w:hanging="34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3202A40"/>
    <w:multiLevelType w:val="multilevel"/>
    <w:tmpl w:val="1D8029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3">
    <w:nsid w:val="5B046B5A"/>
    <w:multiLevelType w:val="multilevel"/>
    <w:tmpl w:val="E6EA5290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4">
    <w:nsid w:val="5C7B2C1E"/>
    <w:multiLevelType w:val="multilevel"/>
    <w:tmpl w:val="574C54E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>
    <w:nsid w:val="5FE93748"/>
    <w:multiLevelType w:val="multilevel"/>
    <w:tmpl w:val="F3F6D5D4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400" w:hanging="360"/>
      </w:pPr>
    </w:lvl>
    <w:lvl w:ilvl="2">
      <w:start w:val="1"/>
      <w:numFmt w:val="decimal"/>
      <w:lvlText w:val="%1.%2.%3."/>
      <w:lvlJc w:val="left"/>
      <w:pPr>
        <w:ind w:left="2800" w:hanging="720"/>
      </w:pPr>
    </w:lvl>
    <w:lvl w:ilvl="3">
      <w:start w:val="1"/>
      <w:numFmt w:val="decimal"/>
      <w:lvlText w:val="%1.%2.%3.%4."/>
      <w:lvlJc w:val="left"/>
      <w:pPr>
        <w:ind w:left="3840" w:hanging="720"/>
      </w:pPr>
    </w:lvl>
    <w:lvl w:ilvl="4">
      <w:start w:val="1"/>
      <w:numFmt w:val="decimal"/>
      <w:lvlText w:val="%1.%2.%3.%4.%5."/>
      <w:lvlJc w:val="left"/>
      <w:pPr>
        <w:ind w:left="5240" w:hanging="1080"/>
      </w:pPr>
    </w:lvl>
    <w:lvl w:ilvl="5">
      <w:start w:val="1"/>
      <w:numFmt w:val="decimal"/>
      <w:lvlText w:val="%1.%2.%3.%4.%5.%6."/>
      <w:lvlJc w:val="left"/>
      <w:pPr>
        <w:ind w:left="6280" w:hanging="1080"/>
      </w:pPr>
    </w:lvl>
    <w:lvl w:ilvl="6">
      <w:start w:val="1"/>
      <w:numFmt w:val="decimal"/>
      <w:lvlText w:val="%1.%2.%3.%4.%5.%6.%7."/>
      <w:lvlJc w:val="left"/>
      <w:pPr>
        <w:ind w:left="7680" w:hanging="1440"/>
      </w:pPr>
    </w:lvl>
    <w:lvl w:ilvl="7">
      <w:start w:val="1"/>
      <w:numFmt w:val="decimal"/>
      <w:lvlText w:val="%1.%2.%3.%4.%5.%6.%7.%8."/>
      <w:lvlJc w:val="left"/>
      <w:pPr>
        <w:ind w:left="8720" w:hanging="1440"/>
      </w:pPr>
    </w:lvl>
    <w:lvl w:ilvl="8">
      <w:start w:val="1"/>
      <w:numFmt w:val="decimal"/>
      <w:lvlText w:val="%1.%2.%3.%4.%5.%6.%7.%8.%9."/>
      <w:lvlJc w:val="left"/>
      <w:pPr>
        <w:ind w:left="10120" w:hanging="1800"/>
      </w:pPr>
    </w:lvl>
  </w:abstractNum>
  <w:abstractNum w:abstractNumId="37">
    <w:nsid w:val="622E5707"/>
    <w:multiLevelType w:val="multilevel"/>
    <w:tmpl w:val="2EDC0BBA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4D802E3"/>
    <w:multiLevelType w:val="multilevel"/>
    <w:tmpl w:val="F79849E2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1400" w:hanging="360"/>
      </w:pPr>
    </w:lvl>
    <w:lvl w:ilvl="2">
      <w:start w:val="1"/>
      <w:numFmt w:val="decimal"/>
      <w:lvlText w:val="%1.%2.%3."/>
      <w:lvlJc w:val="left"/>
      <w:pPr>
        <w:ind w:left="2800" w:hanging="720"/>
      </w:pPr>
    </w:lvl>
    <w:lvl w:ilvl="3">
      <w:start w:val="1"/>
      <w:numFmt w:val="decimal"/>
      <w:lvlText w:val="%1.%2.%3.%4."/>
      <w:lvlJc w:val="left"/>
      <w:pPr>
        <w:ind w:left="3840" w:hanging="720"/>
      </w:pPr>
    </w:lvl>
    <w:lvl w:ilvl="4">
      <w:start w:val="1"/>
      <w:numFmt w:val="decimal"/>
      <w:lvlText w:val="%1.%2.%3.%4.%5."/>
      <w:lvlJc w:val="left"/>
      <w:pPr>
        <w:ind w:left="5240" w:hanging="1080"/>
      </w:pPr>
    </w:lvl>
    <w:lvl w:ilvl="5">
      <w:start w:val="1"/>
      <w:numFmt w:val="decimal"/>
      <w:lvlText w:val="%1.%2.%3.%4.%5.%6."/>
      <w:lvlJc w:val="left"/>
      <w:pPr>
        <w:ind w:left="6280" w:hanging="1080"/>
      </w:pPr>
    </w:lvl>
    <w:lvl w:ilvl="6">
      <w:start w:val="1"/>
      <w:numFmt w:val="decimal"/>
      <w:lvlText w:val="%1.%2.%3.%4.%5.%6.%7."/>
      <w:lvlJc w:val="left"/>
      <w:pPr>
        <w:ind w:left="7680" w:hanging="1440"/>
      </w:pPr>
    </w:lvl>
    <w:lvl w:ilvl="7">
      <w:start w:val="1"/>
      <w:numFmt w:val="decimal"/>
      <w:lvlText w:val="%1.%2.%3.%4.%5.%6.%7.%8."/>
      <w:lvlJc w:val="left"/>
      <w:pPr>
        <w:ind w:left="8720" w:hanging="1440"/>
      </w:pPr>
    </w:lvl>
    <w:lvl w:ilvl="8">
      <w:start w:val="1"/>
      <w:numFmt w:val="decimal"/>
      <w:lvlText w:val="%1.%2.%3.%4.%5.%6.%7.%8.%9."/>
      <w:lvlJc w:val="left"/>
      <w:pPr>
        <w:ind w:left="10120" w:hanging="1800"/>
      </w:pPr>
    </w:lvl>
  </w:abstractNum>
  <w:abstractNum w:abstractNumId="40">
    <w:nsid w:val="6A3D6E29"/>
    <w:multiLevelType w:val="multilevel"/>
    <w:tmpl w:val="755CDC8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1">
    <w:nsid w:val="6A614954"/>
    <w:multiLevelType w:val="multilevel"/>
    <w:tmpl w:val="AE243C8A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2">
    <w:nsid w:val="6F47528E"/>
    <w:multiLevelType w:val="multilevel"/>
    <w:tmpl w:val="B866B7D2"/>
    <w:lvl w:ilvl="0">
      <w:start w:val="1"/>
      <w:numFmt w:val="decimal"/>
      <w:lvlText w:val="%1."/>
      <w:lvlJc w:val="left"/>
      <w:pPr>
        <w:ind w:left="340" w:hanging="34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16A3171"/>
    <w:multiLevelType w:val="multilevel"/>
    <w:tmpl w:val="1346C35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760" w:hanging="420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44">
    <w:nsid w:val="72672F93"/>
    <w:multiLevelType w:val="hybridMultilevel"/>
    <w:tmpl w:val="CBB459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>
    <w:nsid w:val="77D14F9D"/>
    <w:multiLevelType w:val="hybridMultilevel"/>
    <w:tmpl w:val="17267B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80A76A9"/>
    <w:multiLevelType w:val="hybridMultilevel"/>
    <w:tmpl w:val="FDB257C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>
    <w:nsid w:val="7A891BFA"/>
    <w:multiLevelType w:val="multilevel"/>
    <w:tmpl w:val="071E425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48"/>
  </w:num>
  <w:num w:numId="2">
    <w:abstractNumId w:val="0"/>
  </w:num>
  <w:num w:numId="3">
    <w:abstractNumId w:val="15"/>
  </w:num>
  <w:num w:numId="4">
    <w:abstractNumId w:val="13"/>
  </w:num>
  <w:num w:numId="5">
    <w:abstractNumId w:val="30"/>
  </w:num>
  <w:num w:numId="6">
    <w:abstractNumId w:val="32"/>
  </w:num>
  <w:num w:numId="7">
    <w:abstractNumId w:val="26"/>
  </w:num>
  <w:num w:numId="8">
    <w:abstractNumId w:val="23"/>
  </w:num>
  <w:num w:numId="9">
    <w:abstractNumId w:val="40"/>
  </w:num>
  <w:num w:numId="10">
    <w:abstractNumId w:val="35"/>
  </w:num>
  <w:num w:numId="11">
    <w:abstractNumId w:val="28"/>
  </w:num>
  <w:num w:numId="12">
    <w:abstractNumId w:val="9"/>
  </w:num>
  <w:num w:numId="13">
    <w:abstractNumId w:val="38"/>
  </w:num>
  <w:num w:numId="14">
    <w:abstractNumId w:val="21"/>
  </w:num>
  <w:num w:numId="15">
    <w:abstractNumId w:val="17"/>
  </w:num>
  <w:num w:numId="16">
    <w:abstractNumId w:val="47"/>
  </w:num>
  <w:num w:numId="17">
    <w:abstractNumId w:val="37"/>
  </w:num>
  <w:num w:numId="18">
    <w:abstractNumId w:val="18"/>
  </w:num>
  <w:num w:numId="19">
    <w:abstractNumId w:val="34"/>
  </w:num>
  <w:num w:numId="20">
    <w:abstractNumId w:val="6"/>
  </w:num>
  <w:num w:numId="21">
    <w:abstractNumId w:val="10"/>
  </w:num>
  <w:num w:numId="22">
    <w:abstractNumId w:val="25"/>
  </w:num>
  <w:num w:numId="23">
    <w:abstractNumId w:val="19"/>
  </w:num>
  <w:num w:numId="24">
    <w:abstractNumId w:val="33"/>
  </w:num>
  <w:num w:numId="25">
    <w:abstractNumId w:val="22"/>
  </w:num>
  <w:num w:numId="26">
    <w:abstractNumId w:val="27"/>
  </w:num>
  <w:num w:numId="27">
    <w:abstractNumId w:val="8"/>
  </w:num>
  <w:num w:numId="28">
    <w:abstractNumId w:val="43"/>
  </w:num>
  <w:num w:numId="29">
    <w:abstractNumId w:val="14"/>
  </w:num>
  <w:num w:numId="30">
    <w:abstractNumId w:val="4"/>
  </w:num>
  <w:num w:numId="31">
    <w:abstractNumId w:val="7"/>
  </w:num>
  <w:num w:numId="32">
    <w:abstractNumId w:val="24"/>
  </w:num>
  <w:num w:numId="33">
    <w:abstractNumId w:val="5"/>
  </w:num>
  <w:num w:numId="34">
    <w:abstractNumId w:val="16"/>
  </w:num>
  <w:num w:numId="35">
    <w:abstractNumId w:val="11"/>
  </w:num>
  <w:num w:numId="36">
    <w:abstractNumId w:val="41"/>
  </w:num>
  <w:num w:numId="37">
    <w:abstractNumId w:val="42"/>
  </w:num>
  <w:num w:numId="38">
    <w:abstractNumId w:val="31"/>
  </w:num>
  <w:num w:numId="39">
    <w:abstractNumId w:val="44"/>
  </w:num>
  <w:num w:numId="40">
    <w:abstractNumId w:val="45"/>
  </w:num>
  <w:num w:numId="41">
    <w:abstractNumId w:val="46"/>
  </w:num>
  <w:num w:numId="42">
    <w:abstractNumId w:val="20"/>
  </w:num>
  <w:num w:numId="43">
    <w:abstractNumId w:val="29"/>
  </w:num>
  <w:num w:numId="4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36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9"/>
    <w:lvlOverride w:ilvl="0">
      <w:startOverride w:val="6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12"/>
  </w:num>
  <w:numIdMacAtCleanup w:val="4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8"/>
  <w:proofState w:spelling="clean"/>
  <w:defaultTabStop w:val="708"/>
  <w:hyphenationZone w:val="425"/>
  <w:characterSpacingControl w:val="doNotCompress"/>
  <w:hdrShapeDefaults>
    <o:shapedefaults v:ext="edit" spidmax="173058"/>
  </w:hdrShapeDefaults>
  <w:footnotePr>
    <w:footnote w:id="-1"/>
    <w:footnote w:id="0"/>
  </w:footnotePr>
  <w:endnotePr>
    <w:endnote w:id="-1"/>
    <w:endnote w:id="0"/>
  </w:endnotePr>
  <w:compat/>
  <w:rsids>
    <w:rsidRoot w:val="006C48AF"/>
    <w:rsid w:val="000044F4"/>
    <w:rsid w:val="0000756C"/>
    <w:rsid w:val="0001776F"/>
    <w:rsid w:val="000252EA"/>
    <w:rsid w:val="000355E5"/>
    <w:rsid w:val="00040F3F"/>
    <w:rsid w:val="00052A7D"/>
    <w:rsid w:val="000769C5"/>
    <w:rsid w:val="000774A9"/>
    <w:rsid w:val="00077E1F"/>
    <w:rsid w:val="00081FF5"/>
    <w:rsid w:val="000824FB"/>
    <w:rsid w:val="00083F5E"/>
    <w:rsid w:val="00097ECA"/>
    <w:rsid w:val="000C6975"/>
    <w:rsid w:val="000D0893"/>
    <w:rsid w:val="000D715B"/>
    <w:rsid w:val="00112B4F"/>
    <w:rsid w:val="0011452E"/>
    <w:rsid w:val="001176DE"/>
    <w:rsid w:val="001233A2"/>
    <w:rsid w:val="001303C8"/>
    <w:rsid w:val="00133E5C"/>
    <w:rsid w:val="00152EBC"/>
    <w:rsid w:val="00157B4A"/>
    <w:rsid w:val="001635D5"/>
    <w:rsid w:val="0017028E"/>
    <w:rsid w:val="001707B6"/>
    <w:rsid w:val="0017368A"/>
    <w:rsid w:val="00175CD8"/>
    <w:rsid w:val="00175DC8"/>
    <w:rsid w:val="0017742E"/>
    <w:rsid w:val="00177FD4"/>
    <w:rsid w:val="00182F3D"/>
    <w:rsid w:val="001A2D22"/>
    <w:rsid w:val="001B5DCF"/>
    <w:rsid w:val="001C556C"/>
    <w:rsid w:val="001C74FC"/>
    <w:rsid w:val="001C767E"/>
    <w:rsid w:val="001D2ED9"/>
    <w:rsid w:val="001E6D2B"/>
    <w:rsid w:val="001F1705"/>
    <w:rsid w:val="00203F5F"/>
    <w:rsid w:val="002123E2"/>
    <w:rsid w:val="0022183D"/>
    <w:rsid w:val="00221C7F"/>
    <w:rsid w:val="00224540"/>
    <w:rsid w:val="00232182"/>
    <w:rsid w:val="002333E0"/>
    <w:rsid w:val="00235CC3"/>
    <w:rsid w:val="0023671B"/>
    <w:rsid w:val="00240833"/>
    <w:rsid w:val="00244D85"/>
    <w:rsid w:val="00263F49"/>
    <w:rsid w:val="002743A7"/>
    <w:rsid w:val="0027684A"/>
    <w:rsid w:val="002822C6"/>
    <w:rsid w:val="002864F8"/>
    <w:rsid w:val="0029776D"/>
    <w:rsid w:val="002A00D3"/>
    <w:rsid w:val="002A04D9"/>
    <w:rsid w:val="002B49C8"/>
    <w:rsid w:val="002B5C2A"/>
    <w:rsid w:val="002C2DA0"/>
    <w:rsid w:val="002C3116"/>
    <w:rsid w:val="002C3A9F"/>
    <w:rsid w:val="002C70B7"/>
    <w:rsid w:val="002D1285"/>
    <w:rsid w:val="002E2595"/>
    <w:rsid w:val="002E356F"/>
    <w:rsid w:val="002F2762"/>
    <w:rsid w:val="00301B26"/>
    <w:rsid w:val="003031C4"/>
    <w:rsid w:val="00305AAD"/>
    <w:rsid w:val="003164C9"/>
    <w:rsid w:val="00317C62"/>
    <w:rsid w:val="0032059E"/>
    <w:rsid w:val="0032402D"/>
    <w:rsid w:val="00327579"/>
    <w:rsid w:val="00335521"/>
    <w:rsid w:val="00340303"/>
    <w:rsid w:val="0034721D"/>
    <w:rsid w:val="0036230B"/>
    <w:rsid w:val="00374333"/>
    <w:rsid w:val="00391C34"/>
    <w:rsid w:val="003A29AD"/>
    <w:rsid w:val="003B0817"/>
    <w:rsid w:val="003B3CFE"/>
    <w:rsid w:val="003C68FB"/>
    <w:rsid w:val="003D60C0"/>
    <w:rsid w:val="003E3D61"/>
    <w:rsid w:val="003E4AA9"/>
    <w:rsid w:val="003E59EA"/>
    <w:rsid w:val="003F0C0E"/>
    <w:rsid w:val="00404D67"/>
    <w:rsid w:val="00405AED"/>
    <w:rsid w:val="00406A12"/>
    <w:rsid w:val="00415146"/>
    <w:rsid w:val="00422DE5"/>
    <w:rsid w:val="00441151"/>
    <w:rsid w:val="004447B4"/>
    <w:rsid w:val="00444B4F"/>
    <w:rsid w:val="00451338"/>
    <w:rsid w:val="0046501C"/>
    <w:rsid w:val="00467501"/>
    <w:rsid w:val="00472241"/>
    <w:rsid w:val="00476CB3"/>
    <w:rsid w:val="00477770"/>
    <w:rsid w:val="00483121"/>
    <w:rsid w:val="00486817"/>
    <w:rsid w:val="0049041D"/>
    <w:rsid w:val="00491026"/>
    <w:rsid w:val="00491EBF"/>
    <w:rsid w:val="00493E1D"/>
    <w:rsid w:val="00496896"/>
    <w:rsid w:val="00497B3B"/>
    <w:rsid w:val="004A4117"/>
    <w:rsid w:val="004A5EC0"/>
    <w:rsid w:val="004A750C"/>
    <w:rsid w:val="004B1D91"/>
    <w:rsid w:val="004B4396"/>
    <w:rsid w:val="004C4391"/>
    <w:rsid w:val="004C5F44"/>
    <w:rsid w:val="004D0E40"/>
    <w:rsid w:val="004E1C52"/>
    <w:rsid w:val="004E2652"/>
    <w:rsid w:val="004F19B1"/>
    <w:rsid w:val="004F6E3B"/>
    <w:rsid w:val="00500E14"/>
    <w:rsid w:val="0051305C"/>
    <w:rsid w:val="005134BA"/>
    <w:rsid w:val="0052607F"/>
    <w:rsid w:val="00554A8C"/>
    <w:rsid w:val="00555214"/>
    <w:rsid w:val="0056381B"/>
    <w:rsid w:val="00572107"/>
    <w:rsid w:val="00573A99"/>
    <w:rsid w:val="00576E44"/>
    <w:rsid w:val="00590F96"/>
    <w:rsid w:val="00596477"/>
    <w:rsid w:val="005B1E59"/>
    <w:rsid w:val="005B4051"/>
    <w:rsid w:val="005B4782"/>
    <w:rsid w:val="005C2489"/>
    <w:rsid w:val="005C28B1"/>
    <w:rsid w:val="005D05E7"/>
    <w:rsid w:val="005D3196"/>
    <w:rsid w:val="005E4C6A"/>
    <w:rsid w:val="005F5FF2"/>
    <w:rsid w:val="006000B1"/>
    <w:rsid w:val="006041E4"/>
    <w:rsid w:val="00607A73"/>
    <w:rsid w:val="00610C13"/>
    <w:rsid w:val="00642F13"/>
    <w:rsid w:val="006537CB"/>
    <w:rsid w:val="00653C07"/>
    <w:rsid w:val="0067129E"/>
    <w:rsid w:val="00676DB2"/>
    <w:rsid w:val="00687CD2"/>
    <w:rsid w:val="00695761"/>
    <w:rsid w:val="006A0F6F"/>
    <w:rsid w:val="006A1755"/>
    <w:rsid w:val="006A406F"/>
    <w:rsid w:val="006A5233"/>
    <w:rsid w:val="006B28CF"/>
    <w:rsid w:val="006B4084"/>
    <w:rsid w:val="006B541B"/>
    <w:rsid w:val="006C293A"/>
    <w:rsid w:val="006C48AF"/>
    <w:rsid w:val="006C795D"/>
    <w:rsid w:val="006D03F4"/>
    <w:rsid w:val="006D1D5D"/>
    <w:rsid w:val="006D6350"/>
    <w:rsid w:val="006D7626"/>
    <w:rsid w:val="006F0FF0"/>
    <w:rsid w:val="007037DB"/>
    <w:rsid w:val="00706B78"/>
    <w:rsid w:val="0071111D"/>
    <w:rsid w:val="00720C77"/>
    <w:rsid w:val="007321B5"/>
    <w:rsid w:val="007369C7"/>
    <w:rsid w:val="007468C3"/>
    <w:rsid w:val="0075352E"/>
    <w:rsid w:val="00755E58"/>
    <w:rsid w:val="00756BEC"/>
    <w:rsid w:val="00767B72"/>
    <w:rsid w:val="007760EB"/>
    <w:rsid w:val="007A63DF"/>
    <w:rsid w:val="007A6E24"/>
    <w:rsid w:val="007A774B"/>
    <w:rsid w:val="007B66B3"/>
    <w:rsid w:val="007C20A6"/>
    <w:rsid w:val="007C37A0"/>
    <w:rsid w:val="007F1105"/>
    <w:rsid w:val="007F76B7"/>
    <w:rsid w:val="00800984"/>
    <w:rsid w:val="00804461"/>
    <w:rsid w:val="00807F45"/>
    <w:rsid w:val="0081128A"/>
    <w:rsid w:val="00814053"/>
    <w:rsid w:val="00814066"/>
    <w:rsid w:val="00814A0C"/>
    <w:rsid w:val="0082408F"/>
    <w:rsid w:val="0082522F"/>
    <w:rsid w:val="00842637"/>
    <w:rsid w:val="00852074"/>
    <w:rsid w:val="00853496"/>
    <w:rsid w:val="00854831"/>
    <w:rsid w:val="0085705F"/>
    <w:rsid w:val="00857BAE"/>
    <w:rsid w:val="008776F7"/>
    <w:rsid w:val="00877998"/>
    <w:rsid w:val="00881038"/>
    <w:rsid w:val="0088400B"/>
    <w:rsid w:val="008A252E"/>
    <w:rsid w:val="008B24EA"/>
    <w:rsid w:val="008B3B68"/>
    <w:rsid w:val="008C0EEC"/>
    <w:rsid w:val="008C2B8F"/>
    <w:rsid w:val="008C3865"/>
    <w:rsid w:val="008D43C4"/>
    <w:rsid w:val="008E1AED"/>
    <w:rsid w:val="008E6CCC"/>
    <w:rsid w:val="008F0512"/>
    <w:rsid w:val="00911BDF"/>
    <w:rsid w:val="009273D2"/>
    <w:rsid w:val="00930FDC"/>
    <w:rsid w:val="00934998"/>
    <w:rsid w:val="009353F7"/>
    <w:rsid w:val="009459C9"/>
    <w:rsid w:val="0096122D"/>
    <w:rsid w:val="00964A51"/>
    <w:rsid w:val="00967A78"/>
    <w:rsid w:val="00972A35"/>
    <w:rsid w:val="00983C10"/>
    <w:rsid w:val="00990291"/>
    <w:rsid w:val="00995147"/>
    <w:rsid w:val="00995761"/>
    <w:rsid w:val="009972FE"/>
    <w:rsid w:val="009B67EF"/>
    <w:rsid w:val="009B6BC8"/>
    <w:rsid w:val="009C5342"/>
    <w:rsid w:val="009E2604"/>
    <w:rsid w:val="009E4066"/>
    <w:rsid w:val="009E7BAE"/>
    <w:rsid w:val="009F129A"/>
    <w:rsid w:val="009F365C"/>
    <w:rsid w:val="009F4EE9"/>
    <w:rsid w:val="009F5AF8"/>
    <w:rsid w:val="00A234C5"/>
    <w:rsid w:val="00A249D9"/>
    <w:rsid w:val="00A36823"/>
    <w:rsid w:val="00A43380"/>
    <w:rsid w:val="00A47818"/>
    <w:rsid w:val="00A52C7F"/>
    <w:rsid w:val="00A70CB6"/>
    <w:rsid w:val="00A85E5A"/>
    <w:rsid w:val="00A9398E"/>
    <w:rsid w:val="00A944C7"/>
    <w:rsid w:val="00AA7CD3"/>
    <w:rsid w:val="00AA7F9F"/>
    <w:rsid w:val="00AB309B"/>
    <w:rsid w:val="00AB5B96"/>
    <w:rsid w:val="00AB653B"/>
    <w:rsid w:val="00AC1970"/>
    <w:rsid w:val="00AD0B27"/>
    <w:rsid w:val="00AD10D4"/>
    <w:rsid w:val="00AF3C33"/>
    <w:rsid w:val="00B044D1"/>
    <w:rsid w:val="00B06A5B"/>
    <w:rsid w:val="00B266FE"/>
    <w:rsid w:val="00B31383"/>
    <w:rsid w:val="00B34111"/>
    <w:rsid w:val="00B34C59"/>
    <w:rsid w:val="00B41F81"/>
    <w:rsid w:val="00B421AE"/>
    <w:rsid w:val="00B67114"/>
    <w:rsid w:val="00B8351F"/>
    <w:rsid w:val="00BB1957"/>
    <w:rsid w:val="00BC5843"/>
    <w:rsid w:val="00BD272A"/>
    <w:rsid w:val="00BD3A63"/>
    <w:rsid w:val="00BD6BC0"/>
    <w:rsid w:val="00C32263"/>
    <w:rsid w:val="00C35327"/>
    <w:rsid w:val="00C42386"/>
    <w:rsid w:val="00C42A78"/>
    <w:rsid w:val="00C639D6"/>
    <w:rsid w:val="00C90954"/>
    <w:rsid w:val="00CA11FF"/>
    <w:rsid w:val="00CA7703"/>
    <w:rsid w:val="00CD490F"/>
    <w:rsid w:val="00CE1572"/>
    <w:rsid w:val="00CE6E85"/>
    <w:rsid w:val="00CF2AA1"/>
    <w:rsid w:val="00CF52EA"/>
    <w:rsid w:val="00CF6E1B"/>
    <w:rsid w:val="00D03ABE"/>
    <w:rsid w:val="00D057DF"/>
    <w:rsid w:val="00D452E9"/>
    <w:rsid w:val="00D47E19"/>
    <w:rsid w:val="00D52285"/>
    <w:rsid w:val="00D55ED2"/>
    <w:rsid w:val="00D6602B"/>
    <w:rsid w:val="00D70B1D"/>
    <w:rsid w:val="00D72CF2"/>
    <w:rsid w:val="00D74E63"/>
    <w:rsid w:val="00D7575F"/>
    <w:rsid w:val="00D9417A"/>
    <w:rsid w:val="00D942D1"/>
    <w:rsid w:val="00D96BA8"/>
    <w:rsid w:val="00DA5830"/>
    <w:rsid w:val="00DD2170"/>
    <w:rsid w:val="00DD38CA"/>
    <w:rsid w:val="00DD6097"/>
    <w:rsid w:val="00DD6937"/>
    <w:rsid w:val="00DE3D76"/>
    <w:rsid w:val="00DE7C5E"/>
    <w:rsid w:val="00DF5C26"/>
    <w:rsid w:val="00E1093C"/>
    <w:rsid w:val="00E17893"/>
    <w:rsid w:val="00E40056"/>
    <w:rsid w:val="00E44E42"/>
    <w:rsid w:val="00E45B3D"/>
    <w:rsid w:val="00E53B17"/>
    <w:rsid w:val="00E6058F"/>
    <w:rsid w:val="00E6327A"/>
    <w:rsid w:val="00E70659"/>
    <w:rsid w:val="00E81A86"/>
    <w:rsid w:val="00E82FDF"/>
    <w:rsid w:val="00E854CB"/>
    <w:rsid w:val="00E87422"/>
    <w:rsid w:val="00E940B2"/>
    <w:rsid w:val="00EA1978"/>
    <w:rsid w:val="00EA1FF7"/>
    <w:rsid w:val="00EA5A54"/>
    <w:rsid w:val="00EA75EE"/>
    <w:rsid w:val="00EC2F30"/>
    <w:rsid w:val="00EC6A12"/>
    <w:rsid w:val="00EE50AB"/>
    <w:rsid w:val="00EF5D99"/>
    <w:rsid w:val="00EF625D"/>
    <w:rsid w:val="00EF73B6"/>
    <w:rsid w:val="00F110DB"/>
    <w:rsid w:val="00F13AD3"/>
    <w:rsid w:val="00F2170C"/>
    <w:rsid w:val="00F223AA"/>
    <w:rsid w:val="00F26240"/>
    <w:rsid w:val="00F26F84"/>
    <w:rsid w:val="00F33AA6"/>
    <w:rsid w:val="00F448D8"/>
    <w:rsid w:val="00F462CD"/>
    <w:rsid w:val="00F57C5A"/>
    <w:rsid w:val="00F6663B"/>
    <w:rsid w:val="00F803B5"/>
    <w:rsid w:val="00F8521C"/>
    <w:rsid w:val="00F915D7"/>
    <w:rsid w:val="00F935C8"/>
    <w:rsid w:val="00FA3D7A"/>
    <w:rsid w:val="00FB2495"/>
    <w:rsid w:val="00FB4509"/>
    <w:rsid w:val="00FB48F2"/>
    <w:rsid w:val="00FC079E"/>
    <w:rsid w:val="00FC12A9"/>
    <w:rsid w:val="00FC5CCE"/>
    <w:rsid w:val="00FC7613"/>
    <w:rsid w:val="00FC7C18"/>
    <w:rsid w:val="00FD0120"/>
    <w:rsid w:val="00FD0732"/>
    <w:rsid w:val="00FE067E"/>
    <w:rsid w:val="00FE7D74"/>
    <w:rsid w:val="00FF0B74"/>
    <w:rsid w:val="00FF1FEC"/>
    <w:rsid w:val="00FF64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3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26F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autoRedefine/>
    <w:qFormat/>
    <w:rsid w:val="00854831"/>
    <w:pPr>
      <w:keepNext/>
      <w:numPr>
        <w:numId w:val="2"/>
      </w:numPr>
      <w:tabs>
        <w:tab w:val="clear" w:pos="0"/>
      </w:tabs>
      <w:suppressAutoHyphens/>
      <w:outlineLvl w:val="0"/>
    </w:pPr>
    <w:rPr>
      <w:b/>
      <w:bCs/>
      <w:kern w:val="32"/>
      <w:sz w:val="28"/>
      <w:szCs w:val="28"/>
    </w:rPr>
  </w:style>
  <w:style w:type="paragraph" w:styleId="Nagwek2">
    <w:name w:val="heading 2"/>
    <w:basedOn w:val="Normalny"/>
    <w:next w:val="Normalny"/>
    <w:link w:val="Nagwek2Znak"/>
    <w:autoRedefine/>
    <w:qFormat/>
    <w:rsid w:val="00F26F84"/>
    <w:pPr>
      <w:keepNext/>
      <w:numPr>
        <w:ilvl w:val="1"/>
        <w:numId w:val="1"/>
      </w:numPr>
      <w:outlineLvl w:val="1"/>
    </w:pPr>
    <w:rPr>
      <w:rFonts w:ascii="Arial" w:hAnsi="Arial" w:cs="Arial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qFormat/>
    <w:rsid w:val="00F26F84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26F84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26F84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26F8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26F84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26F84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26F84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C48A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48A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6C48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C48AF"/>
  </w:style>
  <w:style w:type="paragraph" w:styleId="Stopka">
    <w:name w:val="footer"/>
    <w:basedOn w:val="Normalny"/>
    <w:link w:val="StopkaZnak"/>
    <w:uiPriority w:val="99"/>
    <w:semiHidden/>
    <w:unhideWhenUsed/>
    <w:rsid w:val="006C48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C48AF"/>
  </w:style>
  <w:style w:type="character" w:customStyle="1" w:styleId="Nagwek1Znak">
    <w:name w:val="Nagłówek 1 Znak"/>
    <w:basedOn w:val="Domylnaczcionkaakapitu"/>
    <w:link w:val="Nagwek1"/>
    <w:rsid w:val="00854831"/>
    <w:rPr>
      <w:rFonts w:ascii="Times New Roman" w:eastAsia="Times New Roman" w:hAnsi="Times New Roman" w:cs="Times New Roman"/>
      <w:b/>
      <w:bCs/>
      <w:kern w:val="32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F26F84"/>
    <w:rPr>
      <w:rFonts w:ascii="Arial" w:eastAsia="Times New Roman" w:hAnsi="Arial" w:cs="Arial"/>
      <w:b/>
      <w:bCs/>
      <w:i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F26F84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F26F84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F26F84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F26F8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F26F84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F26F84"/>
    <w:rPr>
      <w:rFonts w:ascii="Arial" w:eastAsia="Times New Roman" w:hAnsi="Arial" w:cs="Arial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F26F84"/>
    <w:pPr>
      <w:widowControl w:val="0"/>
      <w:tabs>
        <w:tab w:val="left" w:pos="426"/>
      </w:tabs>
      <w:autoSpaceDE w:val="0"/>
      <w:autoSpaceDN w:val="0"/>
      <w:adjustRightInd w:val="0"/>
      <w:ind w:left="426"/>
    </w:pPr>
    <w:rPr>
      <w:color w:val="FF000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26F84"/>
    <w:rPr>
      <w:rFonts w:ascii="Times New Roman" w:eastAsia="Times New Roman" w:hAnsi="Times New Roman" w:cs="Times New Roman"/>
      <w:color w:val="FF0000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semiHidden/>
    <w:rsid w:val="00F26F84"/>
    <w:pPr>
      <w:spacing w:before="240" w:after="120"/>
    </w:pPr>
    <w:rPr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semiHidden/>
    <w:rsid w:val="00F26F84"/>
    <w:pPr>
      <w:spacing w:before="120"/>
      <w:ind w:left="240"/>
    </w:pPr>
    <w:rPr>
      <w:i/>
      <w:iCs/>
      <w:sz w:val="20"/>
      <w:szCs w:val="20"/>
    </w:rPr>
  </w:style>
  <w:style w:type="character" w:styleId="Hipercze">
    <w:name w:val="Hyperlink"/>
    <w:basedOn w:val="Domylnaczcionkaakapitu"/>
    <w:rsid w:val="00F26F84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F26F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F26F84"/>
    <w:pPr>
      <w:suppressAutoHyphens/>
      <w:autoSpaceDE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paragraph" w:customStyle="1" w:styleId="WW-Domylnie">
    <w:name w:val="WW-Domyślnie"/>
    <w:rsid w:val="00F26F84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rsid w:val="00F26F84"/>
    <w:pPr>
      <w:suppressAutoHyphens/>
    </w:pPr>
    <w:rPr>
      <w:rFonts w:cs="Calibri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26F84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Pogrubienie">
    <w:name w:val="Strong"/>
    <w:basedOn w:val="Domylnaczcionkaakapitu"/>
    <w:qFormat/>
    <w:rsid w:val="00F26F84"/>
    <w:rPr>
      <w:b/>
      <w:bCs/>
    </w:rPr>
  </w:style>
  <w:style w:type="paragraph" w:customStyle="1" w:styleId="Standard">
    <w:name w:val="Standard"/>
    <w:rsid w:val="002C70B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qFormat/>
    <w:rsid w:val="002C70B7"/>
    <w:pPr>
      <w:ind w:left="708"/>
    </w:pPr>
    <w:rPr>
      <w:sz w:val="20"/>
      <w:szCs w:val="20"/>
    </w:rPr>
  </w:style>
  <w:style w:type="paragraph" w:styleId="Tekstpodstawowy2">
    <w:name w:val="Body Text 2"/>
    <w:basedOn w:val="Normalny"/>
    <w:link w:val="Tekstpodstawowy2Znak"/>
    <w:rsid w:val="0081128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81128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5B1E59"/>
  </w:style>
  <w:style w:type="character" w:styleId="Odwoaniedokomentarza">
    <w:name w:val="annotation reference"/>
    <w:basedOn w:val="Domylnaczcionkaakapitu"/>
    <w:uiPriority w:val="99"/>
    <w:semiHidden/>
    <w:unhideWhenUsed/>
    <w:rsid w:val="005C28B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28B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28B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28B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28B1"/>
    <w:rPr>
      <w:b/>
      <w:bCs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1B26"/>
    <w:rPr>
      <w:vertAlign w:val="superscript"/>
    </w:rPr>
  </w:style>
  <w:style w:type="paragraph" w:customStyle="1" w:styleId="Domylnie">
    <w:name w:val="Domyślnie"/>
    <w:rsid w:val="009F365C"/>
    <w:pPr>
      <w:suppressAutoHyphens/>
      <w:spacing w:after="160" w:line="252" w:lineRule="auto"/>
    </w:pPr>
    <w:rPr>
      <w:rFonts w:ascii="Calibri" w:eastAsia="SimSun" w:hAnsi="Calibri" w:cs="Calibri"/>
      <w:color w:val="00000A"/>
      <w:lang w:eastAsia="pl-PL"/>
    </w:rPr>
  </w:style>
  <w:style w:type="table" w:styleId="Tabela-Siatka">
    <w:name w:val="Table Grid"/>
    <w:basedOn w:val="Standardowy"/>
    <w:uiPriority w:val="59"/>
    <w:rsid w:val="007F7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18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97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8216F08-55A4-478E-9961-0564427A45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106</Words>
  <Characters>638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Fujitsu</cp:lastModifiedBy>
  <cp:revision>2</cp:revision>
  <cp:lastPrinted>2019-02-11T11:42:00Z</cp:lastPrinted>
  <dcterms:created xsi:type="dcterms:W3CDTF">2019-02-12T07:14:00Z</dcterms:created>
  <dcterms:modified xsi:type="dcterms:W3CDTF">2019-02-12T07:14:00Z</dcterms:modified>
</cp:coreProperties>
</file>