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6F84" w:rsidRPr="005C28B1" w:rsidRDefault="00F26F84" w:rsidP="00EC2F30">
      <w:pPr>
        <w:jc w:val="right"/>
      </w:pPr>
      <w:r w:rsidRPr="005C28B1">
        <w:rPr>
          <w:b/>
          <w:bCs/>
          <w:sz w:val="28"/>
          <w:szCs w:val="28"/>
        </w:rPr>
        <w:t>Załącznik nr 2 do SIWZ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pieczątka Firmowa Wykonawcy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b/>
          <w:bCs/>
          <w:color w:val="auto"/>
          <w:sz w:val="28"/>
          <w:szCs w:val="28"/>
        </w:rPr>
        <w:t>F O R M U L A R Z   O F E R T Y</w:t>
      </w:r>
    </w:p>
    <w:p w:rsidR="00F26F84" w:rsidRPr="00820065" w:rsidRDefault="00F26F84" w:rsidP="00F26F84">
      <w:pPr>
        <w:pStyle w:val="Default"/>
        <w:jc w:val="center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I. Nazwa i adres Zamawiającego: </w:t>
      </w:r>
    </w:p>
    <w:p w:rsidR="00F26F84" w:rsidRPr="00EC2F30" w:rsidRDefault="00EC2F30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Powiat Bialski - </w:t>
      </w:r>
      <w:r w:rsidR="00F26F84"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Powiatowe Centrum Pomocy Rodzinie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ul. </w:t>
      </w:r>
      <w:r w:rsidR="00FE067E" w:rsidRPr="00EC2F30">
        <w:rPr>
          <w:rFonts w:ascii="Times New Roman" w:hAnsi="Times New Roman" w:cs="Times New Roman"/>
          <w:color w:val="auto"/>
          <w:sz w:val="28"/>
          <w:szCs w:val="28"/>
        </w:rPr>
        <w:t>Brzeska 4</w:t>
      </w:r>
      <w:r w:rsidRPr="00EC2F30">
        <w:rPr>
          <w:rFonts w:ascii="Times New Roman" w:hAnsi="Times New Roman" w:cs="Times New Roman"/>
          <w:color w:val="auto"/>
          <w:sz w:val="28"/>
          <w:szCs w:val="28"/>
        </w:rPr>
        <w:t>1, 21-</w:t>
      </w:r>
      <w:r w:rsidR="00FE067E" w:rsidRPr="00EC2F30">
        <w:rPr>
          <w:rFonts w:ascii="Times New Roman" w:hAnsi="Times New Roman" w:cs="Times New Roman"/>
          <w:color w:val="auto"/>
          <w:sz w:val="28"/>
          <w:szCs w:val="28"/>
        </w:rPr>
        <w:t>5</w:t>
      </w: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00 </w:t>
      </w:r>
      <w:r w:rsidR="00FE067E" w:rsidRPr="00EC2F30">
        <w:rPr>
          <w:rFonts w:ascii="Times New Roman" w:hAnsi="Times New Roman" w:cs="Times New Roman"/>
          <w:color w:val="auto"/>
          <w:sz w:val="28"/>
          <w:szCs w:val="28"/>
        </w:rPr>
        <w:t>Biała Podlaska</w:t>
      </w:r>
    </w:p>
    <w:p w:rsidR="00F26F84" w:rsidRPr="00157B4A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57B4A">
        <w:rPr>
          <w:rFonts w:ascii="Times New Roman" w:hAnsi="Times New Roman" w:cs="Times New Roman"/>
          <w:color w:val="auto"/>
          <w:sz w:val="28"/>
          <w:szCs w:val="28"/>
        </w:rPr>
        <w:t>tel./</w:t>
      </w:r>
      <w:proofErr w:type="spellStart"/>
      <w:r w:rsidRPr="00157B4A">
        <w:rPr>
          <w:rFonts w:ascii="Times New Roman" w:hAnsi="Times New Roman" w:cs="Times New Roman"/>
          <w:color w:val="auto"/>
          <w:sz w:val="28"/>
          <w:szCs w:val="28"/>
        </w:rPr>
        <w:t>fax</w:t>
      </w:r>
      <w:proofErr w:type="spellEnd"/>
      <w:r w:rsidRPr="00157B4A">
        <w:rPr>
          <w:rFonts w:ascii="Times New Roman" w:hAnsi="Times New Roman" w:cs="Times New Roman"/>
          <w:color w:val="auto"/>
          <w:sz w:val="28"/>
          <w:szCs w:val="28"/>
        </w:rPr>
        <w:t xml:space="preserve"> (81)</w:t>
      </w:r>
      <w:r w:rsidR="00FE067E" w:rsidRPr="00157B4A">
        <w:rPr>
          <w:rFonts w:ascii="Times New Roman" w:hAnsi="Times New Roman" w:cs="Times New Roman"/>
          <w:color w:val="auto"/>
          <w:sz w:val="28"/>
          <w:szCs w:val="28"/>
        </w:rPr>
        <w:t>343 29 82</w:t>
      </w:r>
    </w:p>
    <w:p w:rsidR="00F26F84" w:rsidRPr="00157B4A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>e-</w:t>
      </w:r>
      <w:proofErr w:type="spellStart"/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>mail</w:t>
      </w:r>
      <w:proofErr w:type="spellEnd"/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 xml:space="preserve">: </w:t>
      </w:r>
      <w:r w:rsidRPr="00157B4A">
        <w:rPr>
          <w:rFonts w:ascii="Times New Roman" w:hAnsi="Times New Roman" w:cs="Times New Roman"/>
          <w:color w:val="auto"/>
          <w:sz w:val="28"/>
          <w:szCs w:val="28"/>
        </w:rPr>
        <w:t>pcpr</w:t>
      </w:r>
      <w:r w:rsidR="00FE067E" w:rsidRPr="00157B4A">
        <w:rPr>
          <w:rFonts w:ascii="Times New Roman" w:hAnsi="Times New Roman" w:cs="Times New Roman"/>
          <w:color w:val="auto"/>
          <w:sz w:val="28"/>
          <w:szCs w:val="28"/>
        </w:rPr>
        <w:t>bp</w:t>
      </w:r>
      <w:r w:rsidRPr="00157B4A">
        <w:rPr>
          <w:rFonts w:ascii="Times New Roman" w:hAnsi="Times New Roman" w:cs="Times New Roman"/>
          <w:color w:val="auto"/>
          <w:sz w:val="28"/>
          <w:szCs w:val="28"/>
        </w:rPr>
        <w:t>@wp.pl</w:t>
      </w:r>
    </w:p>
    <w:p w:rsidR="00F26F84" w:rsidRPr="00157B4A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687CD2" w:rsidRDefault="00F26F84" w:rsidP="00F26F84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687CD2">
        <w:rPr>
          <w:rFonts w:ascii="Times New Roman" w:hAnsi="Times New Roman" w:cs="Times New Roman"/>
          <w:color w:val="auto"/>
          <w:sz w:val="28"/>
          <w:szCs w:val="28"/>
        </w:rPr>
        <w:t>II. Nazwa przedmiotu zamówienia</w:t>
      </w:r>
      <w:r w:rsidRPr="00687CD2">
        <w:rPr>
          <w:rFonts w:ascii="Times New Roman" w:hAnsi="Times New Roman" w:cs="Times New Roman"/>
          <w:b/>
          <w:bCs/>
          <w:color w:val="auto"/>
          <w:sz w:val="28"/>
          <w:szCs w:val="28"/>
        </w:rPr>
        <w:t>: „</w:t>
      </w:r>
      <w:r w:rsidR="007B66B3">
        <w:rPr>
          <w:b/>
          <w:color w:val="auto"/>
        </w:rPr>
        <w:t>Kurs: Asystent nauczyciela przedszkola</w:t>
      </w:r>
      <w:r w:rsidRPr="00687CD2">
        <w:rPr>
          <w:rFonts w:ascii="Times New Roman" w:hAnsi="Times New Roman" w:cs="Times New Roman"/>
          <w:b/>
          <w:bCs/>
          <w:color w:val="auto"/>
          <w:sz w:val="28"/>
          <w:szCs w:val="28"/>
        </w:rPr>
        <w:t>”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III. Tryb postępowania: Postępowanie o udzielenie zamówienia prowadzone jest w trybie przetargu nieograniczonego na podstawie art. 39 ustawy z dnia 29 stycznia 2004 roku Prawo zamówień publicznych.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IV. Nazwa i adres Wykonawcy: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>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imes New Roman" w:hAnsi="Times New Roman" w:cs="Times New Roman"/>
          <w:color w:val="auto"/>
          <w:sz w:val="28"/>
          <w:szCs w:val="28"/>
        </w:rPr>
        <w:t>.............................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>...................................................................................................................</w:t>
      </w:r>
      <w:r>
        <w:rPr>
          <w:rFonts w:ascii="Times New Roman" w:hAnsi="Times New Roman" w:cs="Times New Roman"/>
          <w:color w:val="auto"/>
          <w:sz w:val="28"/>
          <w:szCs w:val="28"/>
        </w:rPr>
        <w:t>..............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WOJEWÓDZTWO: …........................................................................................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REGON: ............................................ NIP: 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tel.: .................................................... </w:t>
      </w:r>
      <w:proofErr w:type="spellStart"/>
      <w:r w:rsidRPr="00820065">
        <w:rPr>
          <w:rFonts w:ascii="Times New Roman" w:hAnsi="Times New Roman" w:cs="Times New Roman"/>
          <w:color w:val="auto"/>
          <w:sz w:val="28"/>
          <w:szCs w:val="28"/>
        </w:rPr>
        <w:t>fax</w:t>
      </w:r>
      <w:proofErr w:type="spellEnd"/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: 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V. OSOBA UPRAWNIONA DO KONTAKTÓW: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Imię i nazwisko ........................................................................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tel. ........................................................................................... </w:t>
      </w:r>
    </w:p>
    <w:p w:rsidR="00F26F84" w:rsidRPr="00820065" w:rsidRDefault="006C795D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e-mail</w:t>
      </w:r>
      <w:r w:rsidR="00F26F84"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 ............................................................................................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6041E4" w:rsidRDefault="00F26F84" w:rsidP="00F26F84">
      <w:pPr>
        <w:pStyle w:val="Default"/>
        <w:jc w:val="both"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6041E4">
        <w:rPr>
          <w:rFonts w:ascii="Times New Roman" w:hAnsi="Times New Roman" w:cs="Times New Roman"/>
          <w:color w:val="auto"/>
          <w:sz w:val="28"/>
          <w:szCs w:val="28"/>
        </w:rPr>
        <w:t xml:space="preserve">VI. Oferuję (oferujemy) cenę za usługę zorganizowania i przeprowadzenia </w:t>
      </w:r>
      <w:r w:rsidR="006041E4" w:rsidRPr="006041E4">
        <w:rPr>
          <w:rFonts w:ascii="Times New Roman" w:hAnsi="Times New Roman" w:cs="Times New Roman"/>
          <w:color w:val="auto"/>
          <w:sz w:val="28"/>
          <w:szCs w:val="28"/>
        </w:rPr>
        <w:t>kursu asystent nauczyciela przedszkola</w:t>
      </w:r>
      <w:r w:rsidRPr="006041E4">
        <w:rPr>
          <w:rFonts w:ascii="Times New Roman" w:hAnsi="Times New Roman" w:cs="Times New Roman"/>
          <w:color w:val="auto"/>
          <w:sz w:val="28"/>
          <w:szCs w:val="28"/>
        </w:rPr>
        <w:t xml:space="preserve"> zgodnie z przedmiotem zamówienia  ........................................................................................................ PLN brutto </w:t>
      </w:r>
      <w:r w:rsidRPr="006041E4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(słownie: ................................................................................................................) </w:t>
      </w:r>
    </w:p>
    <w:p w:rsidR="00687CD2" w:rsidRDefault="00687CD2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VII. JA (MY) NIŻEJ PODPISANY (I) OŚWIADCZAMY, ŻE: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1) zapoznałem (zapoznamy) sie ze Specyfikacją Istotnych Warunków Zamówienia i uznaję się za związanego niniejszą ofertą na czas wskazany w specyfikacji istotnych warunków zamówienia,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2) gwarantuję (gwarantujemy) wykonanie całości niniejszego zamówienia zgodnie z treścią SIWZ, wyjaśnień do SIWZ oraz jej modyfikacji, </w:t>
      </w:r>
    </w:p>
    <w:p w:rsidR="00F26F84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lastRenderedPageBreak/>
        <w:t>3) w przypadku uznania mojej(naszej) oferty za najkorzystniejszą umowę zobowiązuję</w:t>
      </w:r>
      <w:proofErr w:type="spellStart"/>
      <w:r w:rsidRPr="00EC2F30">
        <w:rPr>
          <w:rFonts w:ascii="Times New Roman" w:hAnsi="Times New Roman" w:cs="Times New Roman"/>
          <w:color w:val="auto"/>
          <w:sz w:val="28"/>
          <w:szCs w:val="28"/>
        </w:rPr>
        <w:t>(em</w:t>
      </w:r>
      <w:proofErr w:type="spellEnd"/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y) się zawrzeć w miejscu i terminie jakie zostaną wskazane przez Zamawiającego, </w:t>
      </w:r>
    </w:p>
    <w:p w:rsidR="00EC2F30" w:rsidRPr="00EC2F30" w:rsidRDefault="00EC2F30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EC2F30" w:rsidRDefault="006041E4" w:rsidP="00EC2F30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4</w:t>
      </w:r>
      <w:r w:rsidR="006A0F6F"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) miejsce realizacji </w:t>
      </w:r>
      <w:r w:rsidR="00EC2F30">
        <w:rPr>
          <w:rFonts w:ascii="Times New Roman" w:hAnsi="Times New Roman" w:cs="Times New Roman"/>
          <w:color w:val="auto"/>
          <w:sz w:val="28"/>
          <w:szCs w:val="28"/>
        </w:rPr>
        <w:t xml:space="preserve">(nazwa ośrodka i adres) </w:t>
      </w:r>
    </w:p>
    <w:p w:rsidR="00EC2F30" w:rsidRDefault="00EC2F30" w:rsidP="00EC2F30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</w:p>
    <w:p w:rsidR="006A0F6F" w:rsidRPr="00EC2F30" w:rsidRDefault="006A0F6F" w:rsidP="00EC2F30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>………………………………………</w:t>
      </w:r>
      <w:r w:rsidR="00EC2F30">
        <w:rPr>
          <w:rFonts w:ascii="Times New Roman" w:hAnsi="Times New Roman" w:cs="Times New Roman"/>
          <w:color w:val="auto"/>
          <w:sz w:val="28"/>
          <w:szCs w:val="28"/>
        </w:rPr>
        <w:t>……………………………….</w:t>
      </w:r>
      <w:r w:rsidRPr="00EC2F30">
        <w:rPr>
          <w:rFonts w:ascii="Times New Roman" w:hAnsi="Times New Roman" w:cs="Times New Roman"/>
          <w:color w:val="auto"/>
          <w:sz w:val="28"/>
          <w:szCs w:val="28"/>
        </w:rPr>
        <w:t>……………………</w:t>
      </w:r>
    </w:p>
    <w:p w:rsidR="006041E4" w:rsidRDefault="006041E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EC2F30" w:rsidRDefault="006041E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F26F84"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) w związku z dopuszczeniem przez Zamawiającego przesyłania oświadczeń, wniosków, zawiadomień oraz informacji faksem lub drogą elektroniczną wskazujemy adres przeznaczony do tej formy kontaktu: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  <w:lang w:val="de-DE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 xml:space="preserve">Fax.: ……………………………………………………….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  <w:lang w:val="de-DE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>e-</w:t>
      </w:r>
      <w:proofErr w:type="spellStart"/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>mail</w:t>
      </w:r>
      <w:proofErr w:type="spellEnd"/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 xml:space="preserve">: …………………………@....................................................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Zgodnie z wymogiem Zamawiającego zobowiązujemy się do niezwłocznego potwierdzenia faktu otrzymania w/w dokumentów faksem lub drogą elektroniczną.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>Załącznikami do oferty są:</w:t>
      </w:r>
    </w:p>
    <w:p w:rsidR="0081128A" w:rsidRDefault="0081128A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>1………………..</w:t>
      </w:r>
    </w:p>
    <w:p w:rsidR="0081128A" w:rsidRDefault="0081128A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>2………………..</w:t>
      </w:r>
    </w:p>
    <w:p w:rsidR="0081128A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81128A" w:rsidRPr="00820065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3</w:t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>………………..</w:t>
      </w:r>
    </w:p>
    <w:p w:rsidR="0081128A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81128A" w:rsidRPr="00820065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4</w:t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>………………..</w:t>
      </w:r>
    </w:p>
    <w:p w:rsidR="0081128A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81128A" w:rsidRPr="00820065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>………………..</w:t>
      </w:r>
    </w:p>
    <w:p w:rsidR="0081128A" w:rsidRDefault="0081128A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  <w:t>.......................................... .........................................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/miejscowość, data/ </w:t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  <w:t xml:space="preserve">podpis osoby/osób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  <w:t xml:space="preserve">uprawnionych do składania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  <w:t xml:space="preserve">oświadczeń woli </w:t>
      </w:r>
    </w:p>
    <w:p w:rsidR="00F26F84" w:rsidRPr="0081128A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  <w:t xml:space="preserve">w imieniu Wykonawcy </w:t>
      </w:r>
    </w:p>
    <w:p w:rsidR="00F26F84" w:rsidRDefault="00F26F84" w:rsidP="00F26F84">
      <w:pPr>
        <w:pStyle w:val="Default"/>
        <w:jc w:val="right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</w:p>
    <w:p w:rsidR="00D52285" w:rsidRDefault="00D52285">
      <w:pPr>
        <w:spacing w:after="200" w:line="276" w:lineRule="auto"/>
        <w:rPr>
          <w:rFonts w:eastAsia="SimSun"/>
          <w:color w:val="00000A"/>
          <w:sz w:val="22"/>
          <w:szCs w:val="22"/>
        </w:rPr>
      </w:pPr>
    </w:p>
    <w:sectPr w:rsidR="00D52285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E70F3" w:rsidRDefault="00CE70F3" w:rsidP="006C48AF">
      <w:r>
        <w:separator/>
      </w:r>
    </w:p>
  </w:endnote>
  <w:endnote w:type="continuationSeparator" w:id="0">
    <w:p w:rsidR="00CE70F3" w:rsidRDefault="00CE70F3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Pr="00D55ED2" w:rsidRDefault="006C795D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8F4445" w:rsidRPr="008F4445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E70F3" w:rsidRDefault="00CE70F3" w:rsidP="006C48AF">
      <w:r>
        <w:separator/>
      </w:r>
    </w:p>
  </w:footnote>
  <w:footnote w:type="continuationSeparator" w:id="0">
    <w:p w:rsidR="00CE70F3" w:rsidRDefault="00CE70F3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Default="006C795D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4C8334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53A086B"/>
    <w:multiLevelType w:val="hybridMultilevel"/>
    <w:tmpl w:val="ED069B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EA43D2"/>
    <w:multiLevelType w:val="multilevel"/>
    <w:tmpl w:val="05BE98FA"/>
    <w:lvl w:ilvl="0">
      <w:start w:val="8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7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9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20">
    <w:nsid w:val="341411CB"/>
    <w:multiLevelType w:val="hybridMultilevel"/>
    <w:tmpl w:val="6F06AC14"/>
    <w:lvl w:ilvl="0" w:tplc="0415000D">
      <w:start w:val="1"/>
      <w:numFmt w:val="bullet"/>
      <w:lvlText w:val=""/>
      <w:lvlJc w:val="left"/>
      <w:pPr>
        <w:ind w:left="150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9" w:hanging="360"/>
      </w:pPr>
      <w:rPr>
        <w:rFonts w:ascii="Wingdings" w:hAnsi="Wingdings" w:hint="default"/>
      </w:rPr>
    </w:lvl>
  </w:abstractNum>
  <w:abstractNum w:abstractNumId="21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94F3D53"/>
    <w:multiLevelType w:val="multilevel"/>
    <w:tmpl w:val="96BE703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4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5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6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>
    <w:nsid w:val="3DB754F2"/>
    <w:multiLevelType w:val="hybridMultilevel"/>
    <w:tmpl w:val="3ABA6EC6"/>
    <w:lvl w:ilvl="0" w:tplc="0415000F">
      <w:start w:val="1"/>
      <w:numFmt w:val="decimal"/>
      <w:lvlText w:val="%1."/>
      <w:lvlJc w:val="left"/>
      <w:pPr>
        <w:ind w:left="3585" w:hanging="360"/>
      </w:pPr>
    </w:lvl>
    <w:lvl w:ilvl="1" w:tplc="04150019" w:tentative="1">
      <w:start w:val="1"/>
      <w:numFmt w:val="lowerLetter"/>
      <w:lvlText w:val="%2."/>
      <w:lvlJc w:val="left"/>
      <w:pPr>
        <w:ind w:left="4305" w:hanging="360"/>
      </w:pPr>
    </w:lvl>
    <w:lvl w:ilvl="2" w:tplc="0415001B" w:tentative="1">
      <w:start w:val="1"/>
      <w:numFmt w:val="lowerRoman"/>
      <w:lvlText w:val="%3."/>
      <w:lvlJc w:val="right"/>
      <w:pPr>
        <w:ind w:left="5025" w:hanging="180"/>
      </w:pPr>
    </w:lvl>
    <w:lvl w:ilvl="3" w:tplc="0415000F" w:tentative="1">
      <w:start w:val="1"/>
      <w:numFmt w:val="decimal"/>
      <w:lvlText w:val="%4."/>
      <w:lvlJc w:val="left"/>
      <w:pPr>
        <w:ind w:left="5745" w:hanging="360"/>
      </w:pPr>
    </w:lvl>
    <w:lvl w:ilvl="4" w:tplc="04150019" w:tentative="1">
      <w:start w:val="1"/>
      <w:numFmt w:val="lowerLetter"/>
      <w:lvlText w:val="%5."/>
      <w:lvlJc w:val="left"/>
      <w:pPr>
        <w:ind w:left="6465" w:hanging="360"/>
      </w:pPr>
    </w:lvl>
    <w:lvl w:ilvl="5" w:tplc="0415001B" w:tentative="1">
      <w:start w:val="1"/>
      <w:numFmt w:val="lowerRoman"/>
      <w:lvlText w:val="%6."/>
      <w:lvlJc w:val="right"/>
      <w:pPr>
        <w:ind w:left="7185" w:hanging="180"/>
      </w:pPr>
    </w:lvl>
    <w:lvl w:ilvl="6" w:tplc="0415000F" w:tentative="1">
      <w:start w:val="1"/>
      <w:numFmt w:val="decimal"/>
      <w:lvlText w:val="%7."/>
      <w:lvlJc w:val="left"/>
      <w:pPr>
        <w:ind w:left="7905" w:hanging="360"/>
      </w:pPr>
    </w:lvl>
    <w:lvl w:ilvl="7" w:tplc="04150019" w:tentative="1">
      <w:start w:val="1"/>
      <w:numFmt w:val="lowerLetter"/>
      <w:lvlText w:val="%8."/>
      <w:lvlJc w:val="left"/>
      <w:pPr>
        <w:ind w:left="8625" w:hanging="360"/>
      </w:pPr>
    </w:lvl>
    <w:lvl w:ilvl="8" w:tplc="0415001B" w:tentative="1">
      <w:start w:val="1"/>
      <w:numFmt w:val="lowerRoman"/>
      <w:lvlText w:val="%9."/>
      <w:lvlJc w:val="right"/>
      <w:pPr>
        <w:ind w:left="9345" w:hanging="180"/>
      </w:pPr>
    </w:lvl>
  </w:abstractNum>
  <w:abstractNum w:abstractNumId="30">
    <w:nsid w:val="42D400A8"/>
    <w:multiLevelType w:val="multilevel"/>
    <w:tmpl w:val="402E97B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3202A40"/>
    <w:multiLevelType w:val="multilevel"/>
    <w:tmpl w:val="1D8029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3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4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5FE93748"/>
    <w:multiLevelType w:val="multilevel"/>
    <w:tmpl w:val="F3F6D5D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37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4D802E3"/>
    <w:multiLevelType w:val="multilevel"/>
    <w:tmpl w:val="F79849E2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40">
    <w:nsid w:val="6A3D6E29"/>
    <w:multiLevelType w:val="multilevel"/>
    <w:tmpl w:val="755CDC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1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2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44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>
    <w:nsid w:val="77D14F9D"/>
    <w:multiLevelType w:val="hybridMultilevel"/>
    <w:tmpl w:val="17267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8"/>
  </w:num>
  <w:num w:numId="2">
    <w:abstractNumId w:val="0"/>
  </w:num>
  <w:num w:numId="3">
    <w:abstractNumId w:val="15"/>
  </w:num>
  <w:num w:numId="4">
    <w:abstractNumId w:val="13"/>
  </w:num>
  <w:num w:numId="5">
    <w:abstractNumId w:val="30"/>
  </w:num>
  <w:num w:numId="6">
    <w:abstractNumId w:val="32"/>
  </w:num>
  <w:num w:numId="7">
    <w:abstractNumId w:val="26"/>
  </w:num>
  <w:num w:numId="8">
    <w:abstractNumId w:val="23"/>
  </w:num>
  <w:num w:numId="9">
    <w:abstractNumId w:val="40"/>
  </w:num>
  <w:num w:numId="10">
    <w:abstractNumId w:val="35"/>
  </w:num>
  <w:num w:numId="11">
    <w:abstractNumId w:val="28"/>
  </w:num>
  <w:num w:numId="12">
    <w:abstractNumId w:val="9"/>
  </w:num>
  <w:num w:numId="13">
    <w:abstractNumId w:val="38"/>
  </w:num>
  <w:num w:numId="14">
    <w:abstractNumId w:val="21"/>
  </w:num>
  <w:num w:numId="15">
    <w:abstractNumId w:val="17"/>
  </w:num>
  <w:num w:numId="16">
    <w:abstractNumId w:val="47"/>
  </w:num>
  <w:num w:numId="17">
    <w:abstractNumId w:val="37"/>
  </w:num>
  <w:num w:numId="18">
    <w:abstractNumId w:val="18"/>
  </w:num>
  <w:num w:numId="19">
    <w:abstractNumId w:val="34"/>
  </w:num>
  <w:num w:numId="20">
    <w:abstractNumId w:val="6"/>
  </w:num>
  <w:num w:numId="21">
    <w:abstractNumId w:val="10"/>
  </w:num>
  <w:num w:numId="22">
    <w:abstractNumId w:val="25"/>
  </w:num>
  <w:num w:numId="23">
    <w:abstractNumId w:val="19"/>
  </w:num>
  <w:num w:numId="24">
    <w:abstractNumId w:val="33"/>
  </w:num>
  <w:num w:numId="25">
    <w:abstractNumId w:val="22"/>
  </w:num>
  <w:num w:numId="26">
    <w:abstractNumId w:val="27"/>
  </w:num>
  <w:num w:numId="27">
    <w:abstractNumId w:val="8"/>
  </w:num>
  <w:num w:numId="28">
    <w:abstractNumId w:val="43"/>
  </w:num>
  <w:num w:numId="29">
    <w:abstractNumId w:val="14"/>
  </w:num>
  <w:num w:numId="30">
    <w:abstractNumId w:val="4"/>
  </w:num>
  <w:num w:numId="31">
    <w:abstractNumId w:val="7"/>
  </w:num>
  <w:num w:numId="32">
    <w:abstractNumId w:val="24"/>
  </w:num>
  <w:num w:numId="33">
    <w:abstractNumId w:val="5"/>
  </w:num>
  <w:num w:numId="34">
    <w:abstractNumId w:val="16"/>
  </w:num>
  <w:num w:numId="35">
    <w:abstractNumId w:val="11"/>
  </w:num>
  <w:num w:numId="36">
    <w:abstractNumId w:val="41"/>
  </w:num>
  <w:num w:numId="37">
    <w:abstractNumId w:val="42"/>
  </w:num>
  <w:num w:numId="38">
    <w:abstractNumId w:val="31"/>
  </w:num>
  <w:num w:numId="39">
    <w:abstractNumId w:val="44"/>
  </w:num>
  <w:num w:numId="40">
    <w:abstractNumId w:val="45"/>
  </w:num>
  <w:num w:numId="41">
    <w:abstractNumId w:val="46"/>
  </w:num>
  <w:num w:numId="42">
    <w:abstractNumId w:val="20"/>
  </w:num>
  <w:num w:numId="43">
    <w:abstractNumId w:val="29"/>
  </w:num>
  <w:num w:numId="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3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9"/>
    <w:lvlOverride w:ilvl="0">
      <w:startOverride w:val="6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12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8"/>
  <w:proofState w:spelling="clean"/>
  <w:defaultTabStop w:val="708"/>
  <w:hyphenationZone w:val="425"/>
  <w:characterSpacingControl w:val="doNotCompress"/>
  <w:hdrShapeDefaults>
    <o:shapedefaults v:ext="edit" spidmax="173058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1776F"/>
    <w:rsid w:val="000355E5"/>
    <w:rsid w:val="00040F3F"/>
    <w:rsid w:val="00052A7D"/>
    <w:rsid w:val="000769C5"/>
    <w:rsid w:val="000774A9"/>
    <w:rsid w:val="00077E1F"/>
    <w:rsid w:val="00081FF5"/>
    <w:rsid w:val="000824FB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EBC"/>
    <w:rsid w:val="00157B4A"/>
    <w:rsid w:val="001635D5"/>
    <w:rsid w:val="0017028E"/>
    <w:rsid w:val="001707B6"/>
    <w:rsid w:val="0017368A"/>
    <w:rsid w:val="00175CD8"/>
    <w:rsid w:val="00175DC8"/>
    <w:rsid w:val="0017742E"/>
    <w:rsid w:val="00177FD4"/>
    <w:rsid w:val="00182F3D"/>
    <w:rsid w:val="001A2D22"/>
    <w:rsid w:val="001B5DCF"/>
    <w:rsid w:val="001C556C"/>
    <w:rsid w:val="001C74FC"/>
    <w:rsid w:val="001C767E"/>
    <w:rsid w:val="001D2ED9"/>
    <w:rsid w:val="001D737B"/>
    <w:rsid w:val="001E6D2B"/>
    <w:rsid w:val="001F1705"/>
    <w:rsid w:val="00203F5F"/>
    <w:rsid w:val="002123E2"/>
    <w:rsid w:val="0022183D"/>
    <w:rsid w:val="00221C7F"/>
    <w:rsid w:val="00224540"/>
    <w:rsid w:val="00232182"/>
    <w:rsid w:val="002333E0"/>
    <w:rsid w:val="00235CC3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A00D3"/>
    <w:rsid w:val="002A04D9"/>
    <w:rsid w:val="002B49C8"/>
    <w:rsid w:val="002B5C2A"/>
    <w:rsid w:val="002C2DA0"/>
    <w:rsid w:val="002C3116"/>
    <w:rsid w:val="002C3A9F"/>
    <w:rsid w:val="002C70B7"/>
    <w:rsid w:val="002D1285"/>
    <w:rsid w:val="002E2595"/>
    <w:rsid w:val="002E356F"/>
    <w:rsid w:val="002F2762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0303"/>
    <w:rsid w:val="0034721D"/>
    <w:rsid w:val="0036230B"/>
    <w:rsid w:val="00374333"/>
    <w:rsid w:val="00391C34"/>
    <w:rsid w:val="003A29AD"/>
    <w:rsid w:val="003B0817"/>
    <w:rsid w:val="003B3CFE"/>
    <w:rsid w:val="003C68FB"/>
    <w:rsid w:val="003D60C0"/>
    <w:rsid w:val="003E3D61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2241"/>
    <w:rsid w:val="00476CB3"/>
    <w:rsid w:val="00477770"/>
    <w:rsid w:val="00483121"/>
    <w:rsid w:val="00486817"/>
    <w:rsid w:val="0049041D"/>
    <w:rsid w:val="00491026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134BA"/>
    <w:rsid w:val="0052607F"/>
    <w:rsid w:val="00554A8C"/>
    <w:rsid w:val="00555214"/>
    <w:rsid w:val="0056381B"/>
    <w:rsid w:val="00572107"/>
    <w:rsid w:val="00573A99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00B1"/>
    <w:rsid w:val="006041E4"/>
    <w:rsid w:val="00607A73"/>
    <w:rsid w:val="00610C13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406F"/>
    <w:rsid w:val="006A5233"/>
    <w:rsid w:val="006B28CF"/>
    <w:rsid w:val="006B4084"/>
    <w:rsid w:val="006B541B"/>
    <w:rsid w:val="006C293A"/>
    <w:rsid w:val="006C48AF"/>
    <w:rsid w:val="006C795D"/>
    <w:rsid w:val="006D03F4"/>
    <w:rsid w:val="006D1D5D"/>
    <w:rsid w:val="006D6350"/>
    <w:rsid w:val="006D7626"/>
    <w:rsid w:val="006F0FF0"/>
    <w:rsid w:val="007037DB"/>
    <w:rsid w:val="00706B78"/>
    <w:rsid w:val="0071111D"/>
    <w:rsid w:val="00720C77"/>
    <w:rsid w:val="007321B5"/>
    <w:rsid w:val="007369C7"/>
    <w:rsid w:val="007468C3"/>
    <w:rsid w:val="0075352E"/>
    <w:rsid w:val="00755E58"/>
    <w:rsid w:val="00756BEC"/>
    <w:rsid w:val="00767B72"/>
    <w:rsid w:val="007760EB"/>
    <w:rsid w:val="007A63DF"/>
    <w:rsid w:val="007A6E24"/>
    <w:rsid w:val="007A774B"/>
    <w:rsid w:val="007B66B3"/>
    <w:rsid w:val="007C20A6"/>
    <w:rsid w:val="007C37A0"/>
    <w:rsid w:val="007F1105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05F"/>
    <w:rsid w:val="00857BAE"/>
    <w:rsid w:val="008776F7"/>
    <w:rsid w:val="00877998"/>
    <w:rsid w:val="00881038"/>
    <w:rsid w:val="0088400B"/>
    <w:rsid w:val="008A252E"/>
    <w:rsid w:val="008B24EA"/>
    <w:rsid w:val="008B3B68"/>
    <w:rsid w:val="008C0EEC"/>
    <w:rsid w:val="008C2B8F"/>
    <w:rsid w:val="008C3865"/>
    <w:rsid w:val="008D43C4"/>
    <w:rsid w:val="008E1AED"/>
    <w:rsid w:val="008E6CCC"/>
    <w:rsid w:val="008F0512"/>
    <w:rsid w:val="008F4445"/>
    <w:rsid w:val="00911BDF"/>
    <w:rsid w:val="009273D2"/>
    <w:rsid w:val="00930FDC"/>
    <w:rsid w:val="00934998"/>
    <w:rsid w:val="009353F7"/>
    <w:rsid w:val="009459C9"/>
    <w:rsid w:val="0096122D"/>
    <w:rsid w:val="00964A51"/>
    <w:rsid w:val="00967A78"/>
    <w:rsid w:val="00972A35"/>
    <w:rsid w:val="00983C10"/>
    <w:rsid w:val="00990291"/>
    <w:rsid w:val="00995147"/>
    <w:rsid w:val="00995761"/>
    <w:rsid w:val="009972FE"/>
    <w:rsid w:val="009B67EF"/>
    <w:rsid w:val="009B6BC8"/>
    <w:rsid w:val="009C5342"/>
    <w:rsid w:val="009E2604"/>
    <w:rsid w:val="009E4066"/>
    <w:rsid w:val="009E7BAE"/>
    <w:rsid w:val="009F129A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70CB6"/>
    <w:rsid w:val="00A85E5A"/>
    <w:rsid w:val="00A9398E"/>
    <w:rsid w:val="00A944C7"/>
    <w:rsid w:val="00AA7CD3"/>
    <w:rsid w:val="00AA7F9F"/>
    <w:rsid w:val="00AB309B"/>
    <w:rsid w:val="00AB5B96"/>
    <w:rsid w:val="00AB653B"/>
    <w:rsid w:val="00AC1970"/>
    <w:rsid w:val="00AD0B27"/>
    <w:rsid w:val="00AD10D4"/>
    <w:rsid w:val="00AF3C33"/>
    <w:rsid w:val="00B044D1"/>
    <w:rsid w:val="00B06A5B"/>
    <w:rsid w:val="00B266FE"/>
    <w:rsid w:val="00B31383"/>
    <w:rsid w:val="00B34111"/>
    <w:rsid w:val="00B34C59"/>
    <w:rsid w:val="00B41F81"/>
    <w:rsid w:val="00B421AE"/>
    <w:rsid w:val="00B67114"/>
    <w:rsid w:val="00B8351F"/>
    <w:rsid w:val="00BB1957"/>
    <w:rsid w:val="00BC5843"/>
    <w:rsid w:val="00BD272A"/>
    <w:rsid w:val="00BD3A63"/>
    <w:rsid w:val="00BD6BC0"/>
    <w:rsid w:val="00C32263"/>
    <w:rsid w:val="00C42386"/>
    <w:rsid w:val="00C42A78"/>
    <w:rsid w:val="00C639D6"/>
    <w:rsid w:val="00C90954"/>
    <w:rsid w:val="00CA11FF"/>
    <w:rsid w:val="00CA7703"/>
    <w:rsid w:val="00CD490F"/>
    <w:rsid w:val="00CE1572"/>
    <w:rsid w:val="00CE6E85"/>
    <w:rsid w:val="00CE70F3"/>
    <w:rsid w:val="00CF2AA1"/>
    <w:rsid w:val="00CF52EA"/>
    <w:rsid w:val="00CF6E1B"/>
    <w:rsid w:val="00D03ABE"/>
    <w:rsid w:val="00D057DF"/>
    <w:rsid w:val="00D452E9"/>
    <w:rsid w:val="00D47E19"/>
    <w:rsid w:val="00D52285"/>
    <w:rsid w:val="00D55ED2"/>
    <w:rsid w:val="00D6602B"/>
    <w:rsid w:val="00D70B1D"/>
    <w:rsid w:val="00D72CF2"/>
    <w:rsid w:val="00D74E63"/>
    <w:rsid w:val="00D7575F"/>
    <w:rsid w:val="00D9417A"/>
    <w:rsid w:val="00D942D1"/>
    <w:rsid w:val="00D96BA8"/>
    <w:rsid w:val="00DA5830"/>
    <w:rsid w:val="00DD2170"/>
    <w:rsid w:val="00DD38CA"/>
    <w:rsid w:val="00DD6097"/>
    <w:rsid w:val="00DD6937"/>
    <w:rsid w:val="00DE3D76"/>
    <w:rsid w:val="00DE7C5E"/>
    <w:rsid w:val="00DF5C26"/>
    <w:rsid w:val="00E1093C"/>
    <w:rsid w:val="00E17893"/>
    <w:rsid w:val="00E40056"/>
    <w:rsid w:val="00E44E42"/>
    <w:rsid w:val="00E45B3D"/>
    <w:rsid w:val="00E53B17"/>
    <w:rsid w:val="00E6058F"/>
    <w:rsid w:val="00E6327A"/>
    <w:rsid w:val="00E70659"/>
    <w:rsid w:val="00E81A86"/>
    <w:rsid w:val="00E82FDF"/>
    <w:rsid w:val="00E854CB"/>
    <w:rsid w:val="00E87422"/>
    <w:rsid w:val="00E940B2"/>
    <w:rsid w:val="00EA1978"/>
    <w:rsid w:val="00EA1FF7"/>
    <w:rsid w:val="00EA5A54"/>
    <w:rsid w:val="00EA75EE"/>
    <w:rsid w:val="00EC2F30"/>
    <w:rsid w:val="00EC6A12"/>
    <w:rsid w:val="00EE50AB"/>
    <w:rsid w:val="00EF5D99"/>
    <w:rsid w:val="00EF625D"/>
    <w:rsid w:val="00EF73B6"/>
    <w:rsid w:val="00F110DB"/>
    <w:rsid w:val="00F13AD3"/>
    <w:rsid w:val="00F2170C"/>
    <w:rsid w:val="00F223AA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B48F2"/>
    <w:rsid w:val="00FC079E"/>
    <w:rsid w:val="00FC12A9"/>
    <w:rsid w:val="00FC5CCE"/>
    <w:rsid w:val="00FC7613"/>
    <w:rsid w:val="00FC7C18"/>
    <w:rsid w:val="00FD0120"/>
    <w:rsid w:val="00FD0732"/>
    <w:rsid w:val="00FE067E"/>
    <w:rsid w:val="00FE7D74"/>
    <w:rsid w:val="00FF0B74"/>
    <w:rsid w:val="00FF1FEC"/>
    <w:rsid w:val="00FF64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3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7CE5FBB-A16A-4615-8581-D5DC93891C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491</Words>
  <Characters>2947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2019-02-11T11:42:00Z</cp:lastPrinted>
  <dcterms:created xsi:type="dcterms:W3CDTF">2019-02-12T07:17:00Z</dcterms:created>
  <dcterms:modified xsi:type="dcterms:W3CDTF">2019-02-12T07:17:00Z</dcterms:modified>
</cp:coreProperties>
</file>