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5CC3" w:rsidRDefault="00235CC3" w:rsidP="00235CC3">
      <w:pPr>
        <w:pStyle w:val="Domylnie"/>
        <w:spacing w:after="0" w:line="100" w:lineRule="atLeast"/>
        <w:jc w:val="right"/>
      </w:pPr>
      <w:r>
        <w:rPr>
          <w:rFonts w:ascii="Times New Roman" w:hAnsi="Times New Roman" w:cs="Times New Roman"/>
        </w:rPr>
        <w:t>Załącznik nr 8 do SIWZ</w:t>
      </w:r>
    </w:p>
    <w:p w:rsidR="00235CC3" w:rsidRPr="006041E4" w:rsidRDefault="00235CC3" w:rsidP="006041E4">
      <w:pPr>
        <w:pStyle w:val="Domylnie"/>
        <w:spacing w:after="0" w:line="100" w:lineRule="atLeast"/>
        <w:jc w:val="center"/>
        <w:rPr>
          <w:b/>
          <w:color w:val="auto"/>
          <w:sz w:val="44"/>
          <w:szCs w:val="44"/>
        </w:rPr>
      </w:pPr>
      <w:r w:rsidRPr="006041E4">
        <w:rPr>
          <w:rFonts w:ascii="Times New Roman" w:hAnsi="Times New Roman" w:cs="Times New Roman"/>
          <w:b/>
          <w:color w:val="auto"/>
          <w:sz w:val="44"/>
          <w:szCs w:val="44"/>
        </w:rPr>
        <w:t>(nie jest wymagany na etapie składania ofert)</w:t>
      </w:r>
    </w:p>
    <w:p w:rsidR="00235CC3" w:rsidRDefault="00235CC3" w:rsidP="00235CC3">
      <w:pPr>
        <w:pStyle w:val="Domylnie"/>
        <w:spacing w:after="0" w:line="100" w:lineRule="atLeast"/>
      </w:pPr>
    </w:p>
    <w:p w:rsidR="00235CC3" w:rsidRDefault="00235CC3" w:rsidP="00235CC3">
      <w:pPr>
        <w:pStyle w:val="Domylnie"/>
        <w:spacing w:after="0" w:line="100" w:lineRule="atLeast"/>
      </w:pPr>
    </w:p>
    <w:p w:rsidR="00235CC3" w:rsidRPr="003E3D61" w:rsidRDefault="00235CC3" w:rsidP="00235CC3">
      <w:pPr>
        <w:pStyle w:val="Domylnie"/>
        <w:spacing w:after="0" w:line="100" w:lineRule="atLeast"/>
        <w:jc w:val="center"/>
        <w:rPr>
          <w:rFonts w:ascii="Times New Roman" w:hAnsi="Times New Roman" w:cs="Times New Roman"/>
          <w:color w:val="auto"/>
        </w:rPr>
      </w:pPr>
      <w:r w:rsidRPr="003E3D61">
        <w:rPr>
          <w:rFonts w:ascii="Times New Roman" w:hAnsi="Times New Roman" w:cs="Times New Roman"/>
          <w:color w:val="auto"/>
          <w:u w:val="single"/>
        </w:rPr>
        <w:t>Dotyczy:</w:t>
      </w:r>
      <w:r w:rsidRPr="003E3D61">
        <w:rPr>
          <w:rFonts w:ascii="Times New Roman" w:hAnsi="Times New Roman" w:cs="Times New Roman"/>
          <w:color w:val="auto"/>
        </w:rPr>
        <w:t xml:space="preserve"> Postępowania o udzielenie zamówienia publicznego w trybie przetargu nieograniczonego na</w:t>
      </w:r>
    </w:p>
    <w:p w:rsidR="00235CC3" w:rsidRPr="006A406F" w:rsidRDefault="00235CC3" w:rsidP="00235CC3">
      <w:pPr>
        <w:pStyle w:val="Domylnie"/>
        <w:spacing w:after="0" w:line="100" w:lineRule="atLeast"/>
        <w:jc w:val="center"/>
        <w:rPr>
          <w:color w:val="FF0000"/>
        </w:rPr>
      </w:pPr>
      <w:r>
        <w:rPr>
          <w:b/>
          <w:color w:val="auto"/>
          <w:sz w:val="24"/>
          <w:szCs w:val="24"/>
        </w:rPr>
        <w:t>Kurs: Asystent nauczyciela przedszkola</w:t>
      </w:r>
    </w:p>
    <w:p w:rsidR="00235CC3" w:rsidRDefault="00235CC3" w:rsidP="00235CC3">
      <w:pPr>
        <w:pStyle w:val="Domylnie"/>
        <w:spacing w:after="0" w:line="100" w:lineRule="atLeast"/>
        <w:jc w:val="both"/>
        <w:rPr>
          <w:color w:val="FF0000"/>
        </w:rPr>
      </w:pPr>
    </w:p>
    <w:p w:rsidR="00235CC3" w:rsidRPr="00235CC3" w:rsidRDefault="00235CC3" w:rsidP="00235CC3">
      <w:pPr>
        <w:pStyle w:val="Domylnie"/>
        <w:spacing w:after="0" w:line="100" w:lineRule="atLeast"/>
        <w:jc w:val="both"/>
        <w:rPr>
          <w:color w:val="auto"/>
        </w:rPr>
      </w:pPr>
    </w:p>
    <w:p w:rsidR="00235CC3" w:rsidRPr="00235CC3" w:rsidRDefault="00235CC3" w:rsidP="00235CC3">
      <w:pPr>
        <w:pStyle w:val="Domylnie"/>
        <w:spacing w:after="0" w:line="100" w:lineRule="atLeast"/>
        <w:jc w:val="center"/>
        <w:rPr>
          <w:b/>
          <w:color w:val="auto"/>
          <w:sz w:val="48"/>
          <w:szCs w:val="48"/>
        </w:rPr>
      </w:pPr>
      <w:r w:rsidRPr="00235CC3">
        <w:rPr>
          <w:color w:val="auto"/>
          <w:sz w:val="48"/>
          <w:szCs w:val="48"/>
        </w:rPr>
        <w:t>Wykaz zrealizowanych kursów</w:t>
      </w:r>
    </w:p>
    <w:p w:rsidR="00235CC3" w:rsidRPr="00235CC3" w:rsidRDefault="00235CC3" w:rsidP="00235CC3">
      <w:pPr>
        <w:spacing w:after="200" w:line="276" w:lineRule="auto"/>
        <w:rPr>
          <w:rFonts w:eastAsia="SimSun"/>
        </w:rPr>
      </w:pPr>
    </w:p>
    <w:tbl>
      <w:tblPr>
        <w:tblStyle w:val="Tabela-Siatka"/>
        <w:tblW w:w="0" w:type="auto"/>
        <w:tblLook w:val="04A0"/>
      </w:tblPr>
      <w:tblGrid>
        <w:gridCol w:w="817"/>
        <w:gridCol w:w="2977"/>
        <w:gridCol w:w="2835"/>
        <w:gridCol w:w="3260"/>
      </w:tblGrid>
      <w:tr w:rsidR="006041E4" w:rsidTr="006041E4">
        <w:tc>
          <w:tcPr>
            <w:tcW w:w="817" w:type="dxa"/>
          </w:tcPr>
          <w:p w:rsidR="006041E4" w:rsidRDefault="006041E4" w:rsidP="006041E4">
            <w:pPr>
              <w:spacing w:after="200" w:line="276" w:lineRule="auto"/>
              <w:jc w:val="center"/>
              <w:rPr>
                <w:rFonts w:eastAsia="SimSun"/>
              </w:rPr>
            </w:pPr>
            <w:r>
              <w:rPr>
                <w:rFonts w:eastAsia="SimSun"/>
              </w:rPr>
              <w:t>Lp.</w:t>
            </w:r>
          </w:p>
        </w:tc>
        <w:tc>
          <w:tcPr>
            <w:tcW w:w="2977" w:type="dxa"/>
          </w:tcPr>
          <w:p w:rsidR="006041E4" w:rsidRDefault="006041E4" w:rsidP="006041E4">
            <w:pPr>
              <w:spacing w:after="200" w:line="276" w:lineRule="auto"/>
              <w:jc w:val="center"/>
              <w:rPr>
                <w:rFonts w:eastAsia="SimSun"/>
              </w:rPr>
            </w:pPr>
            <w:r>
              <w:rPr>
                <w:rFonts w:eastAsia="SimSun"/>
              </w:rPr>
              <w:t>Termin realizacji kursu</w:t>
            </w:r>
          </w:p>
        </w:tc>
        <w:tc>
          <w:tcPr>
            <w:tcW w:w="2835" w:type="dxa"/>
          </w:tcPr>
          <w:p w:rsidR="006041E4" w:rsidRDefault="006041E4" w:rsidP="006041E4">
            <w:pPr>
              <w:spacing w:after="200" w:line="276" w:lineRule="auto"/>
              <w:jc w:val="center"/>
              <w:rPr>
                <w:rFonts w:eastAsia="SimSun"/>
              </w:rPr>
            </w:pPr>
            <w:r>
              <w:rPr>
                <w:rFonts w:eastAsia="SimSun"/>
              </w:rPr>
              <w:t>Miejsce kursu</w:t>
            </w:r>
          </w:p>
        </w:tc>
        <w:tc>
          <w:tcPr>
            <w:tcW w:w="3260" w:type="dxa"/>
          </w:tcPr>
          <w:p w:rsidR="006041E4" w:rsidRDefault="006041E4" w:rsidP="006041E4">
            <w:pPr>
              <w:spacing w:after="200" w:line="276" w:lineRule="auto"/>
              <w:jc w:val="center"/>
              <w:rPr>
                <w:rFonts w:eastAsia="SimSun"/>
              </w:rPr>
            </w:pPr>
            <w:r>
              <w:rPr>
                <w:rFonts w:eastAsia="SimSun"/>
              </w:rPr>
              <w:t>Ilość osób biorących udział</w:t>
            </w:r>
          </w:p>
        </w:tc>
      </w:tr>
      <w:tr w:rsidR="006041E4" w:rsidTr="006041E4">
        <w:tc>
          <w:tcPr>
            <w:tcW w:w="817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  <w:r>
              <w:rPr>
                <w:rFonts w:eastAsia="SimSun"/>
              </w:rPr>
              <w:t>1</w:t>
            </w:r>
          </w:p>
        </w:tc>
        <w:tc>
          <w:tcPr>
            <w:tcW w:w="2977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  <w:tc>
          <w:tcPr>
            <w:tcW w:w="2835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  <w:tc>
          <w:tcPr>
            <w:tcW w:w="3260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</w:tr>
      <w:tr w:rsidR="006041E4" w:rsidTr="006041E4">
        <w:tc>
          <w:tcPr>
            <w:tcW w:w="817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  <w:r>
              <w:rPr>
                <w:rFonts w:eastAsia="SimSun"/>
              </w:rPr>
              <w:t>2</w:t>
            </w:r>
          </w:p>
        </w:tc>
        <w:tc>
          <w:tcPr>
            <w:tcW w:w="2977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  <w:tc>
          <w:tcPr>
            <w:tcW w:w="2835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  <w:tc>
          <w:tcPr>
            <w:tcW w:w="3260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</w:tr>
      <w:tr w:rsidR="006041E4" w:rsidTr="006041E4">
        <w:tc>
          <w:tcPr>
            <w:tcW w:w="817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  <w:r>
              <w:rPr>
                <w:rFonts w:eastAsia="SimSun"/>
              </w:rPr>
              <w:t>3</w:t>
            </w:r>
          </w:p>
        </w:tc>
        <w:tc>
          <w:tcPr>
            <w:tcW w:w="2977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  <w:tc>
          <w:tcPr>
            <w:tcW w:w="2835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  <w:tc>
          <w:tcPr>
            <w:tcW w:w="3260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</w:tr>
      <w:tr w:rsidR="006041E4" w:rsidTr="006041E4">
        <w:tc>
          <w:tcPr>
            <w:tcW w:w="817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  <w:r>
              <w:rPr>
                <w:rFonts w:eastAsia="SimSun"/>
              </w:rPr>
              <w:t>4</w:t>
            </w:r>
          </w:p>
        </w:tc>
        <w:tc>
          <w:tcPr>
            <w:tcW w:w="2977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  <w:tc>
          <w:tcPr>
            <w:tcW w:w="2835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  <w:tc>
          <w:tcPr>
            <w:tcW w:w="3260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</w:tr>
      <w:tr w:rsidR="006041E4" w:rsidTr="006041E4">
        <w:tc>
          <w:tcPr>
            <w:tcW w:w="817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  <w:r>
              <w:rPr>
                <w:rFonts w:eastAsia="SimSun"/>
              </w:rPr>
              <w:t>5</w:t>
            </w:r>
          </w:p>
        </w:tc>
        <w:tc>
          <w:tcPr>
            <w:tcW w:w="2977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  <w:tc>
          <w:tcPr>
            <w:tcW w:w="2835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  <w:tc>
          <w:tcPr>
            <w:tcW w:w="3260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</w:tr>
      <w:tr w:rsidR="006041E4" w:rsidTr="006041E4">
        <w:tc>
          <w:tcPr>
            <w:tcW w:w="817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  <w:r>
              <w:rPr>
                <w:rFonts w:eastAsia="SimSun"/>
              </w:rPr>
              <w:t>6</w:t>
            </w:r>
          </w:p>
        </w:tc>
        <w:tc>
          <w:tcPr>
            <w:tcW w:w="2977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  <w:tc>
          <w:tcPr>
            <w:tcW w:w="2835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  <w:tc>
          <w:tcPr>
            <w:tcW w:w="3260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</w:tr>
      <w:tr w:rsidR="006041E4" w:rsidTr="006041E4">
        <w:tc>
          <w:tcPr>
            <w:tcW w:w="817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  <w:r>
              <w:rPr>
                <w:rFonts w:eastAsia="SimSun"/>
              </w:rPr>
              <w:t>7</w:t>
            </w:r>
          </w:p>
        </w:tc>
        <w:tc>
          <w:tcPr>
            <w:tcW w:w="2977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  <w:tc>
          <w:tcPr>
            <w:tcW w:w="2835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  <w:tc>
          <w:tcPr>
            <w:tcW w:w="3260" w:type="dxa"/>
          </w:tcPr>
          <w:p w:rsidR="006041E4" w:rsidRDefault="006041E4">
            <w:pPr>
              <w:spacing w:after="200" w:line="276" w:lineRule="auto"/>
              <w:rPr>
                <w:rFonts w:eastAsia="SimSun"/>
              </w:rPr>
            </w:pPr>
          </w:p>
        </w:tc>
      </w:tr>
    </w:tbl>
    <w:p w:rsidR="00235CC3" w:rsidRPr="00235CC3" w:rsidRDefault="00235CC3">
      <w:pPr>
        <w:spacing w:after="200" w:line="276" w:lineRule="auto"/>
        <w:rPr>
          <w:rFonts w:eastAsia="SimSun"/>
        </w:rPr>
      </w:pPr>
    </w:p>
    <w:sectPr w:rsidR="00235CC3" w:rsidRPr="00235CC3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D42B3" w:rsidRDefault="007D42B3" w:rsidP="006C48AF">
      <w:r>
        <w:separator/>
      </w:r>
    </w:p>
  </w:endnote>
  <w:endnote w:type="continuationSeparator" w:id="0">
    <w:p w:rsidR="007D42B3" w:rsidRDefault="007D42B3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5D" w:rsidRPr="00D55ED2" w:rsidRDefault="006C795D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800984" w:rsidRPr="00800984">
        <w:rPr>
          <w:rFonts w:asciiTheme="majorHAnsi" w:hAnsiTheme="majorHAnsi"/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D42B3" w:rsidRDefault="007D42B3" w:rsidP="006C48AF">
      <w:r>
        <w:separator/>
      </w:r>
    </w:p>
  </w:footnote>
  <w:footnote w:type="continuationSeparator" w:id="0">
    <w:p w:rsidR="007D42B3" w:rsidRDefault="007D42B3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5D" w:rsidRDefault="006C795D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4C8334A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53A086B"/>
    <w:multiLevelType w:val="hybridMultilevel"/>
    <w:tmpl w:val="ED069B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AEA43D2"/>
    <w:multiLevelType w:val="multilevel"/>
    <w:tmpl w:val="05BE98FA"/>
    <w:lvl w:ilvl="0">
      <w:start w:val="8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7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9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20">
    <w:nsid w:val="341411CB"/>
    <w:multiLevelType w:val="hybridMultilevel"/>
    <w:tmpl w:val="6F06AC14"/>
    <w:lvl w:ilvl="0" w:tplc="0415000D">
      <w:start w:val="1"/>
      <w:numFmt w:val="bullet"/>
      <w:lvlText w:val=""/>
      <w:lvlJc w:val="left"/>
      <w:pPr>
        <w:ind w:left="150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2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9" w:hanging="360"/>
      </w:pPr>
      <w:rPr>
        <w:rFonts w:ascii="Wingdings" w:hAnsi="Wingdings" w:hint="default"/>
      </w:rPr>
    </w:lvl>
  </w:abstractNum>
  <w:abstractNum w:abstractNumId="21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94F3D53"/>
    <w:multiLevelType w:val="multilevel"/>
    <w:tmpl w:val="96BE703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4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5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6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>
    <w:nsid w:val="3DB754F2"/>
    <w:multiLevelType w:val="hybridMultilevel"/>
    <w:tmpl w:val="3ABA6EC6"/>
    <w:lvl w:ilvl="0" w:tplc="0415000F">
      <w:start w:val="1"/>
      <w:numFmt w:val="decimal"/>
      <w:lvlText w:val="%1."/>
      <w:lvlJc w:val="left"/>
      <w:pPr>
        <w:ind w:left="3585" w:hanging="360"/>
      </w:pPr>
    </w:lvl>
    <w:lvl w:ilvl="1" w:tplc="04150019" w:tentative="1">
      <w:start w:val="1"/>
      <w:numFmt w:val="lowerLetter"/>
      <w:lvlText w:val="%2."/>
      <w:lvlJc w:val="left"/>
      <w:pPr>
        <w:ind w:left="4305" w:hanging="360"/>
      </w:pPr>
    </w:lvl>
    <w:lvl w:ilvl="2" w:tplc="0415001B" w:tentative="1">
      <w:start w:val="1"/>
      <w:numFmt w:val="lowerRoman"/>
      <w:lvlText w:val="%3."/>
      <w:lvlJc w:val="right"/>
      <w:pPr>
        <w:ind w:left="5025" w:hanging="180"/>
      </w:pPr>
    </w:lvl>
    <w:lvl w:ilvl="3" w:tplc="0415000F" w:tentative="1">
      <w:start w:val="1"/>
      <w:numFmt w:val="decimal"/>
      <w:lvlText w:val="%4."/>
      <w:lvlJc w:val="left"/>
      <w:pPr>
        <w:ind w:left="5745" w:hanging="360"/>
      </w:pPr>
    </w:lvl>
    <w:lvl w:ilvl="4" w:tplc="04150019" w:tentative="1">
      <w:start w:val="1"/>
      <w:numFmt w:val="lowerLetter"/>
      <w:lvlText w:val="%5."/>
      <w:lvlJc w:val="left"/>
      <w:pPr>
        <w:ind w:left="6465" w:hanging="360"/>
      </w:pPr>
    </w:lvl>
    <w:lvl w:ilvl="5" w:tplc="0415001B" w:tentative="1">
      <w:start w:val="1"/>
      <w:numFmt w:val="lowerRoman"/>
      <w:lvlText w:val="%6."/>
      <w:lvlJc w:val="right"/>
      <w:pPr>
        <w:ind w:left="7185" w:hanging="180"/>
      </w:pPr>
    </w:lvl>
    <w:lvl w:ilvl="6" w:tplc="0415000F" w:tentative="1">
      <w:start w:val="1"/>
      <w:numFmt w:val="decimal"/>
      <w:lvlText w:val="%7."/>
      <w:lvlJc w:val="left"/>
      <w:pPr>
        <w:ind w:left="7905" w:hanging="360"/>
      </w:pPr>
    </w:lvl>
    <w:lvl w:ilvl="7" w:tplc="04150019" w:tentative="1">
      <w:start w:val="1"/>
      <w:numFmt w:val="lowerLetter"/>
      <w:lvlText w:val="%8."/>
      <w:lvlJc w:val="left"/>
      <w:pPr>
        <w:ind w:left="8625" w:hanging="360"/>
      </w:pPr>
    </w:lvl>
    <w:lvl w:ilvl="8" w:tplc="0415001B" w:tentative="1">
      <w:start w:val="1"/>
      <w:numFmt w:val="lowerRoman"/>
      <w:lvlText w:val="%9."/>
      <w:lvlJc w:val="right"/>
      <w:pPr>
        <w:ind w:left="9345" w:hanging="180"/>
      </w:pPr>
    </w:lvl>
  </w:abstractNum>
  <w:abstractNum w:abstractNumId="30">
    <w:nsid w:val="42D400A8"/>
    <w:multiLevelType w:val="multilevel"/>
    <w:tmpl w:val="402E97B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3202A40"/>
    <w:multiLevelType w:val="multilevel"/>
    <w:tmpl w:val="1D8029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3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4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>
    <w:nsid w:val="5FE93748"/>
    <w:multiLevelType w:val="multilevel"/>
    <w:tmpl w:val="F3F6D5D4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400" w:hanging="360"/>
      </w:pPr>
    </w:lvl>
    <w:lvl w:ilvl="2">
      <w:start w:val="1"/>
      <w:numFmt w:val="decimal"/>
      <w:lvlText w:val="%1.%2.%3."/>
      <w:lvlJc w:val="left"/>
      <w:pPr>
        <w:ind w:left="2800" w:hanging="720"/>
      </w:pPr>
    </w:lvl>
    <w:lvl w:ilvl="3">
      <w:start w:val="1"/>
      <w:numFmt w:val="decimal"/>
      <w:lvlText w:val="%1.%2.%3.%4."/>
      <w:lvlJc w:val="left"/>
      <w:pPr>
        <w:ind w:left="3840" w:hanging="720"/>
      </w:pPr>
    </w:lvl>
    <w:lvl w:ilvl="4">
      <w:start w:val="1"/>
      <w:numFmt w:val="decimal"/>
      <w:lvlText w:val="%1.%2.%3.%4.%5."/>
      <w:lvlJc w:val="left"/>
      <w:pPr>
        <w:ind w:left="5240" w:hanging="1080"/>
      </w:pPr>
    </w:lvl>
    <w:lvl w:ilvl="5">
      <w:start w:val="1"/>
      <w:numFmt w:val="decimal"/>
      <w:lvlText w:val="%1.%2.%3.%4.%5.%6."/>
      <w:lvlJc w:val="left"/>
      <w:pPr>
        <w:ind w:left="6280" w:hanging="1080"/>
      </w:pPr>
    </w:lvl>
    <w:lvl w:ilvl="6">
      <w:start w:val="1"/>
      <w:numFmt w:val="decimal"/>
      <w:lvlText w:val="%1.%2.%3.%4.%5.%6.%7."/>
      <w:lvlJc w:val="left"/>
      <w:pPr>
        <w:ind w:left="7680" w:hanging="1440"/>
      </w:pPr>
    </w:lvl>
    <w:lvl w:ilvl="7">
      <w:start w:val="1"/>
      <w:numFmt w:val="decimal"/>
      <w:lvlText w:val="%1.%2.%3.%4.%5.%6.%7.%8."/>
      <w:lvlJc w:val="left"/>
      <w:pPr>
        <w:ind w:left="8720" w:hanging="1440"/>
      </w:pPr>
    </w:lvl>
    <w:lvl w:ilvl="8">
      <w:start w:val="1"/>
      <w:numFmt w:val="decimal"/>
      <w:lvlText w:val="%1.%2.%3.%4.%5.%6.%7.%8.%9."/>
      <w:lvlJc w:val="left"/>
      <w:pPr>
        <w:ind w:left="10120" w:hanging="1800"/>
      </w:pPr>
    </w:lvl>
  </w:abstractNum>
  <w:abstractNum w:abstractNumId="37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4D802E3"/>
    <w:multiLevelType w:val="multilevel"/>
    <w:tmpl w:val="F79849E2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1400" w:hanging="360"/>
      </w:pPr>
    </w:lvl>
    <w:lvl w:ilvl="2">
      <w:start w:val="1"/>
      <w:numFmt w:val="decimal"/>
      <w:lvlText w:val="%1.%2.%3."/>
      <w:lvlJc w:val="left"/>
      <w:pPr>
        <w:ind w:left="2800" w:hanging="720"/>
      </w:pPr>
    </w:lvl>
    <w:lvl w:ilvl="3">
      <w:start w:val="1"/>
      <w:numFmt w:val="decimal"/>
      <w:lvlText w:val="%1.%2.%3.%4."/>
      <w:lvlJc w:val="left"/>
      <w:pPr>
        <w:ind w:left="3840" w:hanging="720"/>
      </w:pPr>
    </w:lvl>
    <w:lvl w:ilvl="4">
      <w:start w:val="1"/>
      <w:numFmt w:val="decimal"/>
      <w:lvlText w:val="%1.%2.%3.%4.%5."/>
      <w:lvlJc w:val="left"/>
      <w:pPr>
        <w:ind w:left="5240" w:hanging="1080"/>
      </w:pPr>
    </w:lvl>
    <w:lvl w:ilvl="5">
      <w:start w:val="1"/>
      <w:numFmt w:val="decimal"/>
      <w:lvlText w:val="%1.%2.%3.%4.%5.%6."/>
      <w:lvlJc w:val="left"/>
      <w:pPr>
        <w:ind w:left="6280" w:hanging="1080"/>
      </w:pPr>
    </w:lvl>
    <w:lvl w:ilvl="6">
      <w:start w:val="1"/>
      <w:numFmt w:val="decimal"/>
      <w:lvlText w:val="%1.%2.%3.%4.%5.%6.%7."/>
      <w:lvlJc w:val="left"/>
      <w:pPr>
        <w:ind w:left="7680" w:hanging="1440"/>
      </w:pPr>
    </w:lvl>
    <w:lvl w:ilvl="7">
      <w:start w:val="1"/>
      <w:numFmt w:val="decimal"/>
      <w:lvlText w:val="%1.%2.%3.%4.%5.%6.%7.%8."/>
      <w:lvlJc w:val="left"/>
      <w:pPr>
        <w:ind w:left="8720" w:hanging="1440"/>
      </w:pPr>
    </w:lvl>
    <w:lvl w:ilvl="8">
      <w:start w:val="1"/>
      <w:numFmt w:val="decimal"/>
      <w:lvlText w:val="%1.%2.%3.%4.%5.%6.%7.%8.%9."/>
      <w:lvlJc w:val="left"/>
      <w:pPr>
        <w:ind w:left="10120" w:hanging="1800"/>
      </w:pPr>
    </w:lvl>
  </w:abstractNum>
  <w:abstractNum w:abstractNumId="40">
    <w:nsid w:val="6A3D6E29"/>
    <w:multiLevelType w:val="multilevel"/>
    <w:tmpl w:val="755CDC8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1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2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44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>
    <w:nsid w:val="77D14F9D"/>
    <w:multiLevelType w:val="hybridMultilevel"/>
    <w:tmpl w:val="17267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8"/>
  </w:num>
  <w:num w:numId="2">
    <w:abstractNumId w:val="0"/>
  </w:num>
  <w:num w:numId="3">
    <w:abstractNumId w:val="15"/>
  </w:num>
  <w:num w:numId="4">
    <w:abstractNumId w:val="13"/>
  </w:num>
  <w:num w:numId="5">
    <w:abstractNumId w:val="30"/>
  </w:num>
  <w:num w:numId="6">
    <w:abstractNumId w:val="32"/>
  </w:num>
  <w:num w:numId="7">
    <w:abstractNumId w:val="26"/>
  </w:num>
  <w:num w:numId="8">
    <w:abstractNumId w:val="23"/>
  </w:num>
  <w:num w:numId="9">
    <w:abstractNumId w:val="40"/>
  </w:num>
  <w:num w:numId="10">
    <w:abstractNumId w:val="35"/>
  </w:num>
  <w:num w:numId="11">
    <w:abstractNumId w:val="28"/>
  </w:num>
  <w:num w:numId="12">
    <w:abstractNumId w:val="9"/>
  </w:num>
  <w:num w:numId="13">
    <w:abstractNumId w:val="38"/>
  </w:num>
  <w:num w:numId="14">
    <w:abstractNumId w:val="21"/>
  </w:num>
  <w:num w:numId="15">
    <w:abstractNumId w:val="17"/>
  </w:num>
  <w:num w:numId="16">
    <w:abstractNumId w:val="47"/>
  </w:num>
  <w:num w:numId="17">
    <w:abstractNumId w:val="37"/>
  </w:num>
  <w:num w:numId="18">
    <w:abstractNumId w:val="18"/>
  </w:num>
  <w:num w:numId="19">
    <w:abstractNumId w:val="34"/>
  </w:num>
  <w:num w:numId="20">
    <w:abstractNumId w:val="6"/>
  </w:num>
  <w:num w:numId="21">
    <w:abstractNumId w:val="10"/>
  </w:num>
  <w:num w:numId="22">
    <w:abstractNumId w:val="25"/>
  </w:num>
  <w:num w:numId="23">
    <w:abstractNumId w:val="19"/>
  </w:num>
  <w:num w:numId="24">
    <w:abstractNumId w:val="33"/>
  </w:num>
  <w:num w:numId="25">
    <w:abstractNumId w:val="22"/>
  </w:num>
  <w:num w:numId="26">
    <w:abstractNumId w:val="27"/>
  </w:num>
  <w:num w:numId="27">
    <w:abstractNumId w:val="8"/>
  </w:num>
  <w:num w:numId="28">
    <w:abstractNumId w:val="43"/>
  </w:num>
  <w:num w:numId="29">
    <w:abstractNumId w:val="14"/>
  </w:num>
  <w:num w:numId="30">
    <w:abstractNumId w:val="4"/>
  </w:num>
  <w:num w:numId="31">
    <w:abstractNumId w:val="7"/>
  </w:num>
  <w:num w:numId="32">
    <w:abstractNumId w:val="24"/>
  </w:num>
  <w:num w:numId="33">
    <w:abstractNumId w:val="5"/>
  </w:num>
  <w:num w:numId="34">
    <w:abstractNumId w:val="16"/>
  </w:num>
  <w:num w:numId="35">
    <w:abstractNumId w:val="11"/>
  </w:num>
  <w:num w:numId="36">
    <w:abstractNumId w:val="41"/>
  </w:num>
  <w:num w:numId="37">
    <w:abstractNumId w:val="42"/>
  </w:num>
  <w:num w:numId="38">
    <w:abstractNumId w:val="31"/>
  </w:num>
  <w:num w:numId="39">
    <w:abstractNumId w:val="44"/>
  </w:num>
  <w:num w:numId="40">
    <w:abstractNumId w:val="45"/>
  </w:num>
  <w:num w:numId="41">
    <w:abstractNumId w:val="46"/>
  </w:num>
  <w:num w:numId="42">
    <w:abstractNumId w:val="20"/>
  </w:num>
  <w:num w:numId="43">
    <w:abstractNumId w:val="29"/>
  </w:num>
  <w:num w:numId="4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36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9"/>
    <w:lvlOverride w:ilvl="0">
      <w:startOverride w:val="6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12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8"/>
  <w:proofState w:spelling="clean"/>
  <w:defaultTabStop w:val="708"/>
  <w:hyphenationZone w:val="425"/>
  <w:characterSpacingControl w:val="doNotCompress"/>
  <w:hdrShapeDefaults>
    <o:shapedefaults v:ext="edit" spidmax="173058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1776F"/>
    <w:rsid w:val="000355E5"/>
    <w:rsid w:val="00040F3F"/>
    <w:rsid w:val="00052A7D"/>
    <w:rsid w:val="000769C5"/>
    <w:rsid w:val="000774A9"/>
    <w:rsid w:val="00077E1F"/>
    <w:rsid w:val="00081FF5"/>
    <w:rsid w:val="000824FB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3E5C"/>
    <w:rsid w:val="00152EBC"/>
    <w:rsid w:val="00157B4A"/>
    <w:rsid w:val="001635D5"/>
    <w:rsid w:val="0017028E"/>
    <w:rsid w:val="001707B6"/>
    <w:rsid w:val="0017368A"/>
    <w:rsid w:val="00175CD8"/>
    <w:rsid w:val="00175DC8"/>
    <w:rsid w:val="0017742E"/>
    <w:rsid w:val="00177FD4"/>
    <w:rsid w:val="00182F3D"/>
    <w:rsid w:val="001A2D22"/>
    <w:rsid w:val="001B5DCF"/>
    <w:rsid w:val="001C556C"/>
    <w:rsid w:val="001C74FC"/>
    <w:rsid w:val="001C767E"/>
    <w:rsid w:val="001D2ED9"/>
    <w:rsid w:val="001E6D2B"/>
    <w:rsid w:val="001F1705"/>
    <w:rsid w:val="00203F5F"/>
    <w:rsid w:val="002123E2"/>
    <w:rsid w:val="0022183D"/>
    <w:rsid w:val="00221C7F"/>
    <w:rsid w:val="00224540"/>
    <w:rsid w:val="00232182"/>
    <w:rsid w:val="002333E0"/>
    <w:rsid w:val="00235CC3"/>
    <w:rsid w:val="0023671B"/>
    <w:rsid w:val="00240833"/>
    <w:rsid w:val="00244D85"/>
    <w:rsid w:val="00263F49"/>
    <w:rsid w:val="002743A7"/>
    <w:rsid w:val="0027684A"/>
    <w:rsid w:val="002822C6"/>
    <w:rsid w:val="002864F8"/>
    <w:rsid w:val="0029776D"/>
    <w:rsid w:val="002A00D3"/>
    <w:rsid w:val="002A04D9"/>
    <w:rsid w:val="002B49C8"/>
    <w:rsid w:val="002B5C2A"/>
    <w:rsid w:val="002C2DA0"/>
    <w:rsid w:val="002C3116"/>
    <w:rsid w:val="002C3A9F"/>
    <w:rsid w:val="002C70B7"/>
    <w:rsid w:val="002D1285"/>
    <w:rsid w:val="002E2595"/>
    <w:rsid w:val="002E356F"/>
    <w:rsid w:val="002F2762"/>
    <w:rsid w:val="00301B26"/>
    <w:rsid w:val="003031C4"/>
    <w:rsid w:val="00305AAD"/>
    <w:rsid w:val="003164C9"/>
    <w:rsid w:val="00317C62"/>
    <w:rsid w:val="0032059E"/>
    <w:rsid w:val="0032402D"/>
    <w:rsid w:val="00327579"/>
    <w:rsid w:val="00335521"/>
    <w:rsid w:val="00340303"/>
    <w:rsid w:val="0034721D"/>
    <w:rsid w:val="0036230B"/>
    <w:rsid w:val="00374333"/>
    <w:rsid w:val="00391C34"/>
    <w:rsid w:val="003A29AD"/>
    <w:rsid w:val="003B0817"/>
    <w:rsid w:val="003B3CFE"/>
    <w:rsid w:val="003C68FB"/>
    <w:rsid w:val="003D60C0"/>
    <w:rsid w:val="003E3D61"/>
    <w:rsid w:val="003E4AA9"/>
    <w:rsid w:val="003E59EA"/>
    <w:rsid w:val="003F0C0E"/>
    <w:rsid w:val="00404D67"/>
    <w:rsid w:val="00405AED"/>
    <w:rsid w:val="00406A12"/>
    <w:rsid w:val="00415146"/>
    <w:rsid w:val="00422DE5"/>
    <w:rsid w:val="00441151"/>
    <w:rsid w:val="004447B4"/>
    <w:rsid w:val="00451338"/>
    <w:rsid w:val="0046501C"/>
    <w:rsid w:val="00467501"/>
    <w:rsid w:val="00472241"/>
    <w:rsid w:val="00476CB3"/>
    <w:rsid w:val="00477770"/>
    <w:rsid w:val="00483121"/>
    <w:rsid w:val="00486817"/>
    <w:rsid w:val="0049041D"/>
    <w:rsid w:val="00491026"/>
    <w:rsid w:val="00491EBF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134BA"/>
    <w:rsid w:val="0052607F"/>
    <w:rsid w:val="00554A8C"/>
    <w:rsid w:val="00555214"/>
    <w:rsid w:val="0056381B"/>
    <w:rsid w:val="00572107"/>
    <w:rsid w:val="00573A99"/>
    <w:rsid w:val="00576E44"/>
    <w:rsid w:val="00590F96"/>
    <w:rsid w:val="00596477"/>
    <w:rsid w:val="005B1E59"/>
    <w:rsid w:val="005B4051"/>
    <w:rsid w:val="005B4782"/>
    <w:rsid w:val="005C2489"/>
    <w:rsid w:val="005C28B1"/>
    <w:rsid w:val="005D05E7"/>
    <w:rsid w:val="005D3196"/>
    <w:rsid w:val="005E4C6A"/>
    <w:rsid w:val="005F5FF2"/>
    <w:rsid w:val="006000B1"/>
    <w:rsid w:val="006041E4"/>
    <w:rsid w:val="00607A73"/>
    <w:rsid w:val="00610C13"/>
    <w:rsid w:val="00642F13"/>
    <w:rsid w:val="006537CB"/>
    <w:rsid w:val="00653C07"/>
    <w:rsid w:val="0067129E"/>
    <w:rsid w:val="00676DB2"/>
    <w:rsid w:val="00687CD2"/>
    <w:rsid w:val="00695761"/>
    <w:rsid w:val="006A0F6F"/>
    <w:rsid w:val="006A1755"/>
    <w:rsid w:val="006A406F"/>
    <w:rsid w:val="006A5233"/>
    <w:rsid w:val="006B28CF"/>
    <w:rsid w:val="006B4084"/>
    <w:rsid w:val="006B541B"/>
    <w:rsid w:val="006C293A"/>
    <w:rsid w:val="006C48AF"/>
    <w:rsid w:val="006C795D"/>
    <w:rsid w:val="006D03F4"/>
    <w:rsid w:val="006D1D5D"/>
    <w:rsid w:val="006D6350"/>
    <w:rsid w:val="006D7626"/>
    <w:rsid w:val="006F0FF0"/>
    <w:rsid w:val="007037DB"/>
    <w:rsid w:val="00706B78"/>
    <w:rsid w:val="0071111D"/>
    <w:rsid w:val="00720C77"/>
    <w:rsid w:val="007321B5"/>
    <w:rsid w:val="007369C7"/>
    <w:rsid w:val="007468C3"/>
    <w:rsid w:val="0075352E"/>
    <w:rsid w:val="00755E58"/>
    <w:rsid w:val="00756BEC"/>
    <w:rsid w:val="00767B72"/>
    <w:rsid w:val="007760EB"/>
    <w:rsid w:val="007A63DF"/>
    <w:rsid w:val="007A6E24"/>
    <w:rsid w:val="007A774B"/>
    <w:rsid w:val="007B66B3"/>
    <w:rsid w:val="007C20A6"/>
    <w:rsid w:val="007C37A0"/>
    <w:rsid w:val="007D42B3"/>
    <w:rsid w:val="007F1105"/>
    <w:rsid w:val="007F76B7"/>
    <w:rsid w:val="00800984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705F"/>
    <w:rsid w:val="00857BAE"/>
    <w:rsid w:val="008776F7"/>
    <w:rsid w:val="00877998"/>
    <w:rsid w:val="00881038"/>
    <w:rsid w:val="0088400B"/>
    <w:rsid w:val="008A252E"/>
    <w:rsid w:val="008B24EA"/>
    <w:rsid w:val="008B3B68"/>
    <w:rsid w:val="008C0EEC"/>
    <w:rsid w:val="008C2B8F"/>
    <w:rsid w:val="008C3865"/>
    <w:rsid w:val="008D43C4"/>
    <w:rsid w:val="008E1AED"/>
    <w:rsid w:val="008E6CCC"/>
    <w:rsid w:val="008F0512"/>
    <w:rsid w:val="00911BDF"/>
    <w:rsid w:val="009273D2"/>
    <w:rsid w:val="00930FDC"/>
    <w:rsid w:val="00934998"/>
    <w:rsid w:val="009353F7"/>
    <w:rsid w:val="009459C9"/>
    <w:rsid w:val="0096122D"/>
    <w:rsid w:val="00964A51"/>
    <w:rsid w:val="00967A78"/>
    <w:rsid w:val="00972A35"/>
    <w:rsid w:val="00983C10"/>
    <w:rsid w:val="00990291"/>
    <w:rsid w:val="00995147"/>
    <w:rsid w:val="00995761"/>
    <w:rsid w:val="009972FE"/>
    <w:rsid w:val="009B67EF"/>
    <w:rsid w:val="009B6BC8"/>
    <w:rsid w:val="009C5342"/>
    <w:rsid w:val="009E2604"/>
    <w:rsid w:val="009E4066"/>
    <w:rsid w:val="009E7BAE"/>
    <w:rsid w:val="009F129A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70CB6"/>
    <w:rsid w:val="00A85E5A"/>
    <w:rsid w:val="00A9398E"/>
    <w:rsid w:val="00A944C7"/>
    <w:rsid w:val="00AA7CD3"/>
    <w:rsid w:val="00AA7F9F"/>
    <w:rsid w:val="00AB309B"/>
    <w:rsid w:val="00AB5B96"/>
    <w:rsid w:val="00AB653B"/>
    <w:rsid w:val="00AC1970"/>
    <w:rsid w:val="00AD0B27"/>
    <w:rsid w:val="00AD10D4"/>
    <w:rsid w:val="00AF3C33"/>
    <w:rsid w:val="00B044D1"/>
    <w:rsid w:val="00B06A5B"/>
    <w:rsid w:val="00B266FE"/>
    <w:rsid w:val="00B31383"/>
    <w:rsid w:val="00B34111"/>
    <w:rsid w:val="00B34C59"/>
    <w:rsid w:val="00B41F81"/>
    <w:rsid w:val="00B421AE"/>
    <w:rsid w:val="00B67114"/>
    <w:rsid w:val="00B8351F"/>
    <w:rsid w:val="00BB1957"/>
    <w:rsid w:val="00BC5843"/>
    <w:rsid w:val="00BD272A"/>
    <w:rsid w:val="00BD3A63"/>
    <w:rsid w:val="00BD6BC0"/>
    <w:rsid w:val="00C32263"/>
    <w:rsid w:val="00C35327"/>
    <w:rsid w:val="00C42386"/>
    <w:rsid w:val="00C42A78"/>
    <w:rsid w:val="00C639D6"/>
    <w:rsid w:val="00C90954"/>
    <w:rsid w:val="00CA11FF"/>
    <w:rsid w:val="00CA7703"/>
    <w:rsid w:val="00CD490F"/>
    <w:rsid w:val="00CE1572"/>
    <w:rsid w:val="00CE6E85"/>
    <w:rsid w:val="00CF2AA1"/>
    <w:rsid w:val="00CF52EA"/>
    <w:rsid w:val="00CF6E1B"/>
    <w:rsid w:val="00D03ABE"/>
    <w:rsid w:val="00D057DF"/>
    <w:rsid w:val="00D452E9"/>
    <w:rsid w:val="00D47E19"/>
    <w:rsid w:val="00D52285"/>
    <w:rsid w:val="00D55ED2"/>
    <w:rsid w:val="00D6602B"/>
    <w:rsid w:val="00D70B1D"/>
    <w:rsid w:val="00D72CF2"/>
    <w:rsid w:val="00D74E63"/>
    <w:rsid w:val="00D7575F"/>
    <w:rsid w:val="00D9417A"/>
    <w:rsid w:val="00D942D1"/>
    <w:rsid w:val="00D96BA8"/>
    <w:rsid w:val="00DA5830"/>
    <w:rsid w:val="00DD2170"/>
    <w:rsid w:val="00DD38CA"/>
    <w:rsid w:val="00DD6097"/>
    <w:rsid w:val="00DD6937"/>
    <w:rsid w:val="00DE3D76"/>
    <w:rsid w:val="00DE7C5E"/>
    <w:rsid w:val="00DF5C26"/>
    <w:rsid w:val="00E1093C"/>
    <w:rsid w:val="00E17893"/>
    <w:rsid w:val="00E40056"/>
    <w:rsid w:val="00E44E42"/>
    <w:rsid w:val="00E45B3D"/>
    <w:rsid w:val="00E53B17"/>
    <w:rsid w:val="00E6058F"/>
    <w:rsid w:val="00E6327A"/>
    <w:rsid w:val="00E70659"/>
    <w:rsid w:val="00E81A86"/>
    <w:rsid w:val="00E82FDF"/>
    <w:rsid w:val="00E854CB"/>
    <w:rsid w:val="00E87422"/>
    <w:rsid w:val="00E940B2"/>
    <w:rsid w:val="00EA1978"/>
    <w:rsid w:val="00EA1FF7"/>
    <w:rsid w:val="00EA5A54"/>
    <w:rsid w:val="00EA75EE"/>
    <w:rsid w:val="00EC2F30"/>
    <w:rsid w:val="00EC6A12"/>
    <w:rsid w:val="00EE50AB"/>
    <w:rsid w:val="00EF5D99"/>
    <w:rsid w:val="00EF625D"/>
    <w:rsid w:val="00EF73B6"/>
    <w:rsid w:val="00F110DB"/>
    <w:rsid w:val="00F13AD3"/>
    <w:rsid w:val="00F2170C"/>
    <w:rsid w:val="00F223AA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B48F2"/>
    <w:rsid w:val="00FC079E"/>
    <w:rsid w:val="00FC12A9"/>
    <w:rsid w:val="00FC5CCE"/>
    <w:rsid w:val="00FC7613"/>
    <w:rsid w:val="00FC7C18"/>
    <w:rsid w:val="00FD0120"/>
    <w:rsid w:val="00FD0732"/>
    <w:rsid w:val="00FE067E"/>
    <w:rsid w:val="00FE7D74"/>
    <w:rsid w:val="00FF0B74"/>
    <w:rsid w:val="00FF1FEC"/>
    <w:rsid w:val="00FF64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3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97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0C62B70-29BE-4AB5-AD79-8A394A8214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50</Words>
  <Characters>302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2</cp:revision>
  <cp:lastPrinted>2019-02-11T11:42:00Z</cp:lastPrinted>
  <dcterms:created xsi:type="dcterms:W3CDTF">2019-02-12T07:13:00Z</dcterms:created>
  <dcterms:modified xsi:type="dcterms:W3CDTF">2019-02-12T07:13:00Z</dcterms:modified>
</cp:coreProperties>
</file>