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E5A" w:rsidRDefault="00A85E5A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p w:rsidR="00500E14" w:rsidRDefault="00500E14" w:rsidP="00500E14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A85E5A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do SIWZ</w:t>
      </w:r>
    </w:p>
    <w:p w:rsidR="00500E14" w:rsidRDefault="00500E14" w:rsidP="00500E14">
      <w:pPr>
        <w:pStyle w:val="Domylnie"/>
        <w:spacing w:after="0" w:line="100" w:lineRule="atLeast"/>
        <w:jc w:val="right"/>
      </w:pPr>
      <w:bookmarkStart w:id="0" w:name="__DdeLink__4038_1833329924"/>
      <w:bookmarkEnd w:id="0"/>
      <w:r>
        <w:rPr>
          <w:rFonts w:ascii="Times New Roman" w:hAnsi="Times New Roman" w:cs="Times New Roman"/>
          <w:sz w:val="20"/>
        </w:rPr>
        <w:t>(nie jest wymagany na etapie składania ofert)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7A774B" w:rsidRDefault="00500E14" w:rsidP="007A774B">
      <w:pPr>
        <w:pStyle w:val="Domylnie"/>
        <w:spacing w:after="0" w:line="100" w:lineRule="atLeast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u w:val="single"/>
        </w:rPr>
        <w:t>Dotyczy:</w:t>
      </w:r>
      <w:r>
        <w:rPr>
          <w:rFonts w:ascii="Times New Roman" w:hAnsi="Times New Roman" w:cs="Times New Roman"/>
        </w:rPr>
        <w:t xml:space="preserve"> Postępowania o udzielenie zamówienia publicznego w trybie przetargu nieograniczonego na</w:t>
      </w:r>
    </w:p>
    <w:p w:rsidR="00500E14" w:rsidRDefault="007A774B" w:rsidP="007A774B">
      <w:pPr>
        <w:pStyle w:val="Domylnie"/>
        <w:spacing w:after="0" w:line="100" w:lineRule="atLeast"/>
        <w:jc w:val="center"/>
      </w:pP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Pr="007F76B7" w:rsidRDefault="00500E14" w:rsidP="00500E14">
      <w:pPr>
        <w:pStyle w:val="Domylnie"/>
        <w:spacing w:after="0" w:line="100" w:lineRule="atLeast"/>
        <w:jc w:val="center"/>
        <w:rPr>
          <w:color w:val="auto"/>
        </w:rPr>
      </w:pPr>
    </w:p>
    <w:p w:rsidR="00500E14" w:rsidRPr="004D0E40" w:rsidRDefault="00500E14" w:rsidP="00500E14">
      <w:pPr>
        <w:pStyle w:val="Domylnie"/>
        <w:spacing w:after="0" w:line="100" w:lineRule="atLeast"/>
        <w:jc w:val="center"/>
        <w:rPr>
          <w:color w:val="auto"/>
          <w:sz w:val="28"/>
          <w:szCs w:val="28"/>
        </w:rPr>
      </w:pPr>
      <w:r w:rsidRPr="004D0E40">
        <w:rPr>
          <w:rFonts w:ascii="Times New Roman" w:hAnsi="Times New Roman" w:cs="Times New Roman"/>
          <w:b/>
          <w:color w:val="auto"/>
          <w:sz w:val="28"/>
          <w:szCs w:val="28"/>
        </w:rPr>
        <w:t>Wykaz osób zdolnych do wykonania zamówienia</w:t>
      </w:r>
    </w:p>
    <w:p w:rsidR="00500E14" w:rsidRPr="007F76B7" w:rsidRDefault="00500E14" w:rsidP="00500E14">
      <w:pPr>
        <w:pStyle w:val="Domylnie"/>
        <w:spacing w:after="0" w:line="100" w:lineRule="atLeast"/>
        <w:jc w:val="center"/>
        <w:rPr>
          <w:color w:val="auto"/>
        </w:rPr>
      </w:pPr>
    </w:p>
    <w:tbl>
      <w:tblPr>
        <w:tblStyle w:val="Tabela-Siatka"/>
        <w:tblW w:w="0" w:type="auto"/>
        <w:tblLook w:val="04A0"/>
      </w:tblPr>
      <w:tblGrid>
        <w:gridCol w:w="1462"/>
        <w:gridCol w:w="1711"/>
        <w:gridCol w:w="1853"/>
        <w:gridCol w:w="1869"/>
        <w:gridCol w:w="1780"/>
        <w:gridCol w:w="1462"/>
      </w:tblGrid>
      <w:tr w:rsidR="007F76B7" w:rsidRPr="004D0E40" w:rsidTr="007F76B7">
        <w:tc>
          <w:tcPr>
            <w:tcW w:w="1462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Personel</w:t>
            </w:r>
          </w:p>
        </w:tc>
        <w:tc>
          <w:tcPr>
            <w:tcW w:w="1711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i nazwisko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853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Wykształcenie (kierunek)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869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Doświadczenie w pracy z dziećmi i młodzieżą (w latach)</w:t>
            </w:r>
          </w:p>
        </w:tc>
        <w:tc>
          <w:tcPr>
            <w:tcW w:w="1780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Dodatkowe kwalifikacje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462" w:type="dxa"/>
          </w:tcPr>
          <w:p w:rsidR="007F76B7" w:rsidRPr="004D0E40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Uwagi i inne</w:t>
            </w:r>
          </w:p>
        </w:tc>
      </w:tr>
      <w:tr w:rsidR="007F76B7" w:rsidRPr="007F76B7" w:rsidTr="007F76B7"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7F76B7">
              <w:rPr>
                <w:b/>
                <w:color w:val="auto"/>
              </w:rPr>
              <w:t>Psycholog – terapeuta</w:t>
            </w:r>
          </w:p>
        </w:tc>
        <w:tc>
          <w:tcPr>
            <w:tcW w:w="1711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  <w:tr w:rsidR="007F76B7" w:rsidRPr="007F76B7" w:rsidTr="007F76B7"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7F76B7">
              <w:rPr>
                <w:b/>
                <w:color w:val="auto"/>
              </w:rPr>
              <w:t>Opiekun</w:t>
            </w:r>
          </w:p>
        </w:tc>
        <w:tc>
          <w:tcPr>
            <w:tcW w:w="1711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  <w:tr w:rsidR="004D0E40" w:rsidRPr="007F76B7" w:rsidTr="007F76B7">
        <w:tc>
          <w:tcPr>
            <w:tcW w:w="1462" w:type="dxa"/>
          </w:tcPr>
          <w:p w:rsidR="004D0E40" w:rsidRDefault="00300DA3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7F76B7">
              <w:rPr>
                <w:b/>
                <w:color w:val="auto"/>
              </w:rPr>
              <w:t>Opiekun</w:t>
            </w:r>
          </w:p>
          <w:p w:rsidR="004D0E40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711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</w:tbl>
    <w:p w:rsidR="00500E14" w:rsidRPr="007F76B7" w:rsidRDefault="00500E14" w:rsidP="00500E14">
      <w:pPr>
        <w:pStyle w:val="Domylnie"/>
        <w:spacing w:after="0" w:line="100" w:lineRule="atLeast"/>
        <w:rPr>
          <w:color w:val="auto"/>
        </w:rPr>
      </w:pPr>
    </w:p>
    <w:p w:rsidR="004D0E40" w:rsidRPr="007F76B7" w:rsidRDefault="004D0E40" w:rsidP="00500E14">
      <w:pPr>
        <w:pStyle w:val="Domylnie"/>
        <w:spacing w:after="0" w:line="100" w:lineRule="atLeast"/>
        <w:rPr>
          <w:color w:val="auto"/>
        </w:rPr>
      </w:pPr>
    </w:p>
    <w:p w:rsidR="00DE3D76" w:rsidRPr="004D0E40" w:rsidRDefault="00DE3D76" w:rsidP="004D0E40">
      <w:pPr>
        <w:pStyle w:val="Domylnie"/>
        <w:spacing w:after="0" w:line="100" w:lineRule="atLeast"/>
        <w:jc w:val="center"/>
        <w:rPr>
          <w:b/>
          <w:color w:val="auto"/>
          <w:sz w:val="24"/>
          <w:szCs w:val="24"/>
        </w:rPr>
      </w:pPr>
      <w:r w:rsidRPr="004D0E40">
        <w:rPr>
          <w:b/>
          <w:color w:val="auto"/>
          <w:sz w:val="24"/>
          <w:szCs w:val="24"/>
        </w:rPr>
        <w:t>Dodatkowo podanie danych do weryfikacji w Rejestrze Sprawców Przestępstw na Tle Seksualnym</w:t>
      </w:r>
    </w:p>
    <w:p w:rsidR="00DE3D76" w:rsidRPr="004D0E40" w:rsidRDefault="00DE3D76" w:rsidP="004D0E40">
      <w:pPr>
        <w:pStyle w:val="Domylnie"/>
        <w:spacing w:after="0" w:line="100" w:lineRule="atLeast"/>
        <w:jc w:val="center"/>
        <w:rPr>
          <w:b/>
          <w:i/>
          <w:color w:val="auto"/>
          <w:sz w:val="24"/>
          <w:szCs w:val="24"/>
        </w:rPr>
      </w:pPr>
      <w:r w:rsidRPr="004D0E40">
        <w:rPr>
          <w:b/>
          <w:i/>
          <w:color w:val="auto"/>
          <w:sz w:val="24"/>
          <w:szCs w:val="24"/>
        </w:rPr>
        <w:t>lub załączenie informacji z ww. rejestru (</w:t>
      </w:r>
      <w:r w:rsidR="007F76B7" w:rsidRPr="004D0E40">
        <w:rPr>
          <w:b/>
          <w:i/>
          <w:color w:val="auto"/>
          <w:sz w:val="24"/>
          <w:szCs w:val="24"/>
        </w:rPr>
        <w:t>nie starsze niż 3 miesiące</w:t>
      </w:r>
      <w:r w:rsidRPr="004D0E40">
        <w:rPr>
          <w:b/>
          <w:i/>
          <w:color w:val="auto"/>
          <w:sz w:val="24"/>
          <w:szCs w:val="24"/>
        </w:rPr>
        <w:t>)</w:t>
      </w:r>
    </w:p>
    <w:p w:rsidR="00DE3D76" w:rsidRPr="007F76B7" w:rsidRDefault="00DE3D76" w:rsidP="00500E14">
      <w:pPr>
        <w:pStyle w:val="Domylnie"/>
        <w:spacing w:after="0" w:line="100" w:lineRule="atLeast"/>
        <w:rPr>
          <w:color w:val="auto"/>
        </w:rPr>
      </w:pPr>
    </w:p>
    <w:tbl>
      <w:tblPr>
        <w:tblStyle w:val="Tabela-Siatka"/>
        <w:tblW w:w="0" w:type="auto"/>
        <w:tblLook w:val="04A0"/>
      </w:tblPr>
      <w:tblGrid>
        <w:gridCol w:w="1676"/>
        <w:gridCol w:w="1677"/>
        <w:gridCol w:w="1677"/>
        <w:gridCol w:w="1677"/>
        <w:gridCol w:w="1677"/>
        <w:gridCol w:w="1677"/>
      </w:tblGrid>
      <w:tr w:rsidR="007F76B7" w:rsidRPr="004D0E40" w:rsidTr="007F76B7">
        <w:tc>
          <w:tcPr>
            <w:tcW w:w="1676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PESEL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Nazwisko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Nazwisko rodowe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ojca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matki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</w:tr>
      <w:tr w:rsidR="007F76B7" w:rsidRPr="007F76B7" w:rsidTr="007F76B7">
        <w:tc>
          <w:tcPr>
            <w:tcW w:w="1676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  <w:tr w:rsidR="007F76B7" w:rsidRPr="007F76B7" w:rsidTr="007F76B7">
        <w:tc>
          <w:tcPr>
            <w:tcW w:w="1676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  <w:tr w:rsidR="004D0E40" w:rsidRPr="007F76B7" w:rsidTr="007F76B7">
        <w:tc>
          <w:tcPr>
            <w:tcW w:w="1676" w:type="dxa"/>
          </w:tcPr>
          <w:p w:rsidR="004D0E40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</w:tbl>
    <w:p w:rsidR="007F76B7" w:rsidRPr="007F76B7" w:rsidRDefault="007F76B7" w:rsidP="00500E14">
      <w:pPr>
        <w:pStyle w:val="Domylnie"/>
        <w:spacing w:after="0" w:line="100" w:lineRule="atLeast"/>
        <w:rPr>
          <w:color w:val="auto"/>
        </w:rPr>
      </w:pPr>
    </w:p>
    <w:p w:rsidR="007F76B7" w:rsidRPr="007F76B7" w:rsidRDefault="007F76B7" w:rsidP="00500E14">
      <w:pPr>
        <w:pStyle w:val="Domylnie"/>
        <w:spacing w:after="0" w:line="100" w:lineRule="atLeast"/>
        <w:rPr>
          <w:color w:val="auto"/>
        </w:rPr>
      </w:pPr>
    </w:p>
    <w:p w:rsidR="00DE3D76" w:rsidRPr="007F76B7" w:rsidRDefault="00DE3D76" w:rsidP="00500E14">
      <w:pPr>
        <w:pStyle w:val="Domylnie"/>
        <w:spacing w:after="0" w:line="100" w:lineRule="atLeast"/>
        <w:rPr>
          <w:color w:val="auto"/>
        </w:rPr>
      </w:pPr>
    </w:p>
    <w:p w:rsidR="00DE3D76" w:rsidRDefault="00DE3D76" w:rsidP="00500E14">
      <w:pPr>
        <w:pStyle w:val="Domylnie"/>
        <w:spacing w:after="0" w:line="100" w:lineRule="atLeast"/>
        <w:rPr>
          <w:color w:val="FF0000"/>
        </w:rPr>
      </w:pPr>
    </w:p>
    <w:p w:rsidR="00DE3D76" w:rsidRPr="004D0E40" w:rsidRDefault="00DE3D76" w:rsidP="00500E14">
      <w:pPr>
        <w:pStyle w:val="Domylnie"/>
        <w:spacing w:after="0" w:line="100" w:lineRule="atLeast"/>
        <w:rPr>
          <w:color w:val="auto"/>
        </w:rPr>
      </w:pPr>
    </w:p>
    <w:p w:rsidR="00500E14" w:rsidRPr="004D0E40" w:rsidRDefault="00500E14" w:rsidP="00500E14">
      <w:pPr>
        <w:pStyle w:val="Domylnie"/>
        <w:spacing w:after="0" w:line="100" w:lineRule="atLeast"/>
        <w:ind w:left="2832" w:firstLine="708"/>
        <w:jc w:val="both"/>
        <w:rPr>
          <w:color w:val="auto"/>
        </w:rPr>
      </w:pPr>
      <w:r w:rsidRPr="004D0E40">
        <w:rPr>
          <w:rFonts w:ascii="Times New Roman" w:hAnsi="Times New Roman" w:cs="Times New Roman"/>
          <w:color w:val="auto"/>
          <w:sz w:val="18"/>
        </w:rPr>
        <w:t>................................................................................................</w:t>
      </w:r>
    </w:p>
    <w:p w:rsidR="00500E14" w:rsidRPr="004D0E40" w:rsidRDefault="00500E14" w:rsidP="00500E14">
      <w:pPr>
        <w:pStyle w:val="Domylnie"/>
        <w:spacing w:after="0" w:line="100" w:lineRule="atLeast"/>
        <w:jc w:val="both"/>
        <w:rPr>
          <w:color w:val="auto"/>
        </w:rPr>
      </w:pP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  <w:t>data i podpis upoważnionego przedstawiciela Wykonawcy</w:t>
      </w:r>
    </w:p>
    <w:p w:rsidR="00500E14" w:rsidRPr="004D0E40" w:rsidRDefault="00500E14" w:rsidP="00500E14">
      <w:pPr>
        <w:rPr>
          <w:rFonts w:eastAsia="SimSun"/>
        </w:rPr>
      </w:pPr>
    </w:p>
    <w:sectPr w:rsidR="00500E14" w:rsidRPr="004D0E40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1BCE" w:rsidRDefault="00B31BCE" w:rsidP="006C48AF">
      <w:r>
        <w:separator/>
      </w:r>
    </w:p>
  </w:endnote>
  <w:endnote w:type="continuationSeparator" w:id="0">
    <w:p w:rsidR="00B31BCE" w:rsidRDefault="00B31BCE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300DA3" w:rsidRPr="00300DA3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1BCE" w:rsidRDefault="00B31BCE" w:rsidP="006C48AF">
      <w:r>
        <w:separator/>
      </w:r>
    </w:p>
  </w:footnote>
  <w:footnote w:type="continuationSeparator" w:id="0">
    <w:p w:rsidR="00B31BCE" w:rsidRDefault="00B31BCE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9266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0DA3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3245A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4E8A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1587B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1BCE"/>
    <w:rsid w:val="00B34111"/>
    <w:rsid w:val="00B34C59"/>
    <w:rsid w:val="00B41F81"/>
    <w:rsid w:val="00B421AE"/>
    <w:rsid w:val="00B8351F"/>
    <w:rsid w:val="00BB1957"/>
    <w:rsid w:val="00BD272A"/>
    <w:rsid w:val="00BE3FCB"/>
    <w:rsid w:val="00C42386"/>
    <w:rsid w:val="00C42A78"/>
    <w:rsid w:val="00C6033B"/>
    <w:rsid w:val="00C639D6"/>
    <w:rsid w:val="00C90954"/>
    <w:rsid w:val="00CA0DFA"/>
    <w:rsid w:val="00CA11FF"/>
    <w:rsid w:val="00CA7703"/>
    <w:rsid w:val="00CB610E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97576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56CA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AF8776-8F9B-4A26-A551-CA67B736BF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130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4</cp:revision>
  <cp:lastPrinted>2018-06-21T06:37:00Z</cp:lastPrinted>
  <dcterms:created xsi:type="dcterms:W3CDTF">2018-06-21T07:52:00Z</dcterms:created>
  <dcterms:modified xsi:type="dcterms:W3CDTF">2018-07-10T11:12:00Z</dcterms:modified>
</cp:coreProperties>
</file>