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85E5A" w:rsidRDefault="00A85E5A">
      <w:pPr>
        <w:spacing w:after="200" w:line="276" w:lineRule="auto"/>
        <w:rPr>
          <w:rFonts w:eastAsia="SimSun"/>
          <w:color w:val="00000A"/>
          <w:sz w:val="22"/>
          <w:szCs w:val="22"/>
        </w:rPr>
      </w:pPr>
    </w:p>
    <w:p w:rsidR="00500E14" w:rsidRDefault="00500E14" w:rsidP="00500E14">
      <w:pPr>
        <w:pStyle w:val="Domylnie"/>
        <w:spacing w:after="0" w:line="100" w:lineRule="atLeast"/>
        <w:jc w:val="right"/>
      </w:pPr>
      <w:r>
        <w:rPr>
          <w:rFonts w:ascii="Times New Roman" w:hAnsi="Times New Roman" w:cs="Times New Roman"/>
        </w:rPr>
        <w:t xml:space="preserve">Załącznik nr </w:t>
      </w:r>
      <w:r w:rsidR="00A85E5A">
        <w:rPr>
          <w:rFonts w:ascii="Times New Roman" w:hAnsi="Times New Roman" w:cs="Times New Roman"/>
        </w:rPr>
        <w:t>7</w:t>
      </w:r>
      <w:r>
        <w:rPr>
          <w:rFonts w:ascii="Times New Roman" w:hAnsi="Times New Roman" w:cs="Times New Roman"/>
        </w:rPr>
        <w:t xml:space="preserve"> do SIWZ</w:t>
      </w:r>
    </w:p>
    <w:p w:rsidR="00500E14" w:rsidRDefault="00500E14" w:rsidP="00500E14">
      <w:pPr>
        <w:pStyle w:val="Domylnie"/>
        <w:spacing w:after="0" w:line="100" w:lineRule="atLeast"/>
        <w:jc w:val="right"/>
      </w:pPr>
      <w:bookmarkStart w:id="0" w:name="__DdeLink__4038_1833329924"/>
      <w:bookmarkEnd w:id="0"/>
      <w:r>
        <w:rPr>
          <w:rFonts w:ascii="Times New Roman" w:hAnsi="Times New Roman" w:cs="Times New Roman"/>
          <w:sz w:val="20"/>
        </w:rPr>
        <w:t>(nie jest wymagany na etapie składania ofert)</w:t>
      </w:r>
    </w:p>
    <w:p w:rsidR="00500E14" w:rsidRDefault="00500E14" w:rsidP="00500E14">
      <w:pPr>
        <w:pStyle w:val="Domylnie"/>
        <w:spacing w:after="0" w:line="100" w:lineRule="atLeast"/>
        <w:jc w:val="both"/>
      </w:pPr>
    </w:p>
    <w:p w:rsidR="00500E14" w:rsidRDefault="00500E14" w:rsidP="00500E14">
      <w:pPr>
        <w:pStyle w:val="Domylnie"/>
        <w:spacing w:after="0" w:line="100" w:lineRule="atLeast"/>
        <w:jc w:val="both"/>
      </w:pPr>
    </w:p>
    <w:p w:rsidR="007A774B" w:rsidRDefault="00500E14" w:rsidP="007A774B">
      <w:pPr>
        <w:pStyle w:val="Domylnie"/>
        <w:spacing w:after="0" w:line="100" w:lineRule="atLeast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u w:val="single"/>
        </w:rPr>
        <w:t>Dotyczy:</w:t>
      </w:r>
      <w:r>
        <w:rPr>
          <w:rFonts w:ascii="Times New Roman" w:hAnsi="Times New Roman" w:cs="Times New Roman"/>
        </w:rPr>
        <w:t xml:space="preserve"> Postępowania o udzielenie zamówienia publicznego w trybie przetargu nieograniczonego na</w:t>
      </w:r>
    </w:p>
    <w:p w:rsidR="00500E14" w:rsidRDefault="007A774B" w:rsidP="007A774B">
      <w:pPr>
        <w:pStyle w:val="Domylnie"/>
        <w:spacing w:after="0" w:line="100" w:lineRule="atLeast"/>
        <w:jc w:val="center"/>
      </w:pPr>
      <w:r w:rsidRPr="00F110DB">
        <w:rPr>
          <w:b/>
          <w:color w:val="auto"/>
          <w:sz w:val="24"/>
          <w:szCs w:val="24"/>
        </w:rPr>
        <w:t>Wyjazd integracyjno – socjalizacyjny dla 16 wychowanków pieczy zastępczej</w:t>
      </w:r>
    </w:p>
    <w:p w:rsidR="00500E14" w:rsidRDefault="00500E14" w:rsidP="00500E14">
      <w:pPr>
        <w:pStyle w:val="Domylnie"/>
        <w:spacing w:after="0" w:line="100" w:lineRule="atLeast"/>
        <w:jc w:val="both"/>
      </w:pPr>
    </w:p>
    <w:p w:rsidR="00500E14" w:rsidRPr="007F76B7" w:rsidRDefault="00500E14" w:rsidP="00500E14">
      <w:pPr>
        <w:pStyle w:val="Domylnie"/>
        <w:spacing w:after="0" w:line="100" w:lineRule="atLeast"/>
        <w:jc w:val="center"/>
        <w:rPr>
          <w:color w:val="auto"/>
        </w:rPr>
      </w:pPr>
    </w:p>
    <w:p w:rsidR="00500E14" w:rsidRPr="004D0E40" w:rsidRDefault="00500E14" w:rsidP="00500E14">
      <w:pPr>
        <w:pStyle w:val="Domylnie"/>
        <w:spacing w:after="0" w:line="100" w:lineRule="atLeast"/>
        <w:jc w:val="center"/>
        <w:rPr>
          <w:color w:val="auto"/>
          <w:sz w:val="28"/>
          <w:szCs w:val="28"/>
        </w:rPr>
      </w:pPr>
      <w:r w:rsidRPr="004D0E40">
        <w:rPr>
          <w:rFonts w:ascii="Times New Roman" w:hAnsi="Times New Roman" w:cs="Times New Roman"/>
          <w:b/>
          <w:color w:val="auto"/>
          <w:sz w:val="28"/>
          <w:szCs w:val="28"/>
        </w:rPr>
        <w:t>Wykaz osób zdolnych do wykonania zamówienia</w:t>
      </w:r>
    </w:p>
    <w:p w:rsidR="00500E14" w:rsidRPr="007F76B7" w:rsidRDefault="00500E14" w:rsidP="00500E14">
      <w:pPr>
        <w:pStyle w:val="Domylnie"/>
        <w:spacing w:after="0" w:line="100" w:lineRule="atLeast"/>
        <w:jc w:val="center"/>
        <w:rPr>
          <w:color w:val="auto"/>
        </w:rPr>
      </w:pPr>
    </w:p>
    <w:tbl>
      <w:tblPr>
        <w:tblStyle w:val="Tabela-Siatka"/>
        <w:tblW w:w="0" w:type="auto"/>
        <w:tblLook w:val="04A0"/>
      </w:tblPr>
      <w:tblGrid>
        <w:gridCol w:w="1462"/>
        <w:gridCol w:w="1711"/>
        <w:gridCol w:w="1853"/>
        <w:gridCol w:w="1869"/>
        <w:gridCol w:w="1780"/>
        <w:gridCol w:w="1462"/>
      </w:tblGrid>
      <w:tr w:rsidR="007F76B7" w:rsidRPr="004D0E40" w:rsidTr="007F76B7">
        <w:tc>
          <w:tcPr>
            <w:tcW w:w="1462" w:type="dxa"/>
          </w:tcPr>
          <w:p w:rsidR="007F76B7" w:rsidRPr="004D0E40" w:rsidRDefault="007F76B7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  <w:r w:rsidRPr="004D0E40">
              <w:rPr>
                <w:b/>
                <w:color w:val="auto"/>
              </w:rPr>
              <w:t>Personel</w:t>
            </w:r>
          </w:p>
        </w:tc>
        <w:tc>
          <w:tcPr>
            <w:tcW w:w="1711" w:type="dxa"/>
          </w:tcPr>
          <w:p w:rsidR="007F76B7" w:rsidRPr="004D0E40" w:rsidRDefault="007F76B7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  <w:r w:rsidRPr="004D0E40">
              <w:rPr>
                <w:b/>
                <w:color w:val="auto"/>
              </w:rPr>
              <w:t>Imię i nazwisko</w:t>
            </w:r>
          </w:p>
          <w:p w:rsidR="007F76B7" w:rsidRPr="004D0E40" w:rsidRDefault="007F76B7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</w:p>
        </w:tc>
        <w:tc>
          <w:tcPr>
            <w:tcW w:w="1853" w:type="dxa"/>
          </w:tcPr>
          <w:p w:rsidR="007F76B7" w:rsidRPr="004D0E40" w:rsidRDefault="007F76B7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  <w:r w:rsidRPr="004D0E40">
              <w:rPr>
                <w:b/>
                <w:color w:val="auto"/>
              </w:rPr>
              <w:t>Wykształcenie (kierunek)</w:t>
            </w:r>
          </w:p>
          <w:p w:rsidR="007F76B7" w:rsidRPr="004D0E40" w:rsidRDefault="007F76B7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</w:p>
        </w:tc>
        <w:tc>
          <w:tcPr>
            <w:tcW w:w="1869" w:type="dxa"/>
          </w:tcPr>
          <w:p w:rsidR="007F76B7" w:rsidRPr="004D0E40" w:rsidRDefault="007F76B7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  <w:r w:rsidRPr="004D0E40">
              <w:rPr>
                <w:b/>
                <w:color w:val="auto"/>
              </w:rPr>
              <w:t>Doświadczenie w pracy z dziećmi i młodzieżą (w latach)</w:t>
            </w:r>
          </w:p>
        </w:tc>
        <w:tc>
          <w:tcPr>
            <w:tcW w:w="1780" w:type="dxa"/>
          </w:tcPr>
          <w:p w:rsidR="007F76B7" w:rsidRPr="004D0E40" w:rsidRDefault="007F76B7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  <w:r w:rsidRPr="004D0E40">
              <w:rPr>
                <w:b/>
                <w:color w:val="auto"/>
              </w:rPr>
              <w:t>Dodatkowe kwalifikacje</w:t>
            </w:r>
          </w:p>
          <w:p w:rsidR="007F76B7" w:rsidRPr="004D0E40" w:rsidRDefault="007F76B7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</w:p>
        </w:tc>
        <w:tc>
          <w:tcPr>
            <w:tcW w:w="1462" w:type="dxa"/>
          </w:tcPr>
          <w:p w:rsidR="007F76B7" w:rsidRPr="004D0E40" w:rsidRDefault="004D0E40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  <w:r w:rsidRPr="004D0E40">
              <w:rPr>
                <w:b/>
                <w:color w:val="auto"/>
              </w:rPr>
              <w:t>Uwagi i inne</w:t>
            </w:r>
          </w:p>
        </w:tc>
      </w:tr>
      <w:tr w:rsidR="007F76B7" w:rsidRPr="007F76B7" w:rsidTr="007F76B7">
        <w:tc>
          <w:tcPr>
            <w:tcW w:w="1462" w:type="dxa"/>
          </w:tcPr>
          <w:p w:rsidR="007F76B7" w:rsidRPr="007F76B7" w:rsidRDefault="007F76B7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  <w:r w:rsidRPr="007F76B7">
              <w:rPr>
                <w:b/>
                <w:color w:val="auto"/>
              </w:rPr>
              <w:t>Psycholog – terapeuta</w:t>
            </w:r>
          </w:p>
        </w:tc>
        <w:tc>
          <w:tcPr>
            <w:tcW w:w="1711" w:type="dxa"/>
          </w:tcPr>
          <w:p w:rsidR="007F76B7" w:rsidRPr="007F76B7" w:rsidRDefault="007F76B7" w:rsidP="007F76B7">
            <w:pPr>
              <w:pStyle w:val="Domylnie"/>
              <w:spacing w:after="0" w:line="100" w:lineRule="atLeast"/>
              <w:jc w:val="center"/>
              <w:rPr>
                <w:color w:val="auto"/>
              </w:rPr>
            </w:pPr>
          </w:p>
          <w:p w:rsidR="007F76B7" w:rsidRPr="007F76B7" w:rsidRDefault="007F76B7" w:rsidP="007F76B7">
            <w:pPr>
              <w:pStyle w:val="Domylnie"/>
              <w:spacing w:after="0" w:line="100" w:lineRule="atLeast"/>
              <w:jc w:val="center"/>
              <w:rPr>
                <w:color w:val="auto"/>
              </w:rPr>
            </w:pPr>
          </w:p>
          <w:p w:rsidR="007F76B7" w:rsidRPr="007F76B7" w:rsidRDefault="007F76B7" w:rsidP="007F76B7">
            <w:pPr>
              <w:pStyle w:val="Domylnie"/>
              <w:spacing w:after="0" w:line="100" w:lineRule="atLeast"/>
              <w:jc w:val="center"/>
              <w:rPr>
                <w:color w:val="auto"/>
              </w:rPr>
            </w:pPr>
          </w:p>
        </w:tc>
        <w:tc>
          <w:tcPr>
            <w:tcW w:w="1853" w:type="dxa"/>
          </w:tcPr>
          <w:p w:rsidR="007F76B7" w:rsidRPr="007F76B7" w:rsidRDefault="007F76B7" w:rsidP="007F76B7">
            <w:pPr>
              <w:pStyle w:val="Domylnie"/>
              <w:spacing w:after="0" w:line="100" w:lineRule="atLeast"/>
              <w:jc w:val="center"/>
              <w:rPr>
                <w:color w:val="auto"/>
              </w:rPr>
            </w:pPr>
          </w:p>
        </w:tc>
        <w:tc>
          <w:tcPr>
            <w:tcW w:w="1869" w:type="dxa"/>
          </w:tcPr>
          <w:p w:rsidR="007F76B7" w:rsidRPr="007F76B7" w:rsidRDefault="007F76B7" w:rsidP="007F76B7">
            <w:pPr>
              <w:pStyle w:val="Domylnie"/>
              <w:spacing w:after="0" w:line="100" w:lineRule="atLeast"/>
              <w:jc w:val="center"/>
              <w:rPr>
                <w:color w:val="auto"/>
              </w:rPr>
            </w:pPr>
          </w:p>
        </w:tc>
        <w:tc>
          <w:tcPr>
            <w:tcW w:w="1780" w:type="dxa"/>
          </w:tcPr>
          <w:p w:rsidR="007F76B7" w:rsidRPr="007F76B7" w:rsidRDefault="007F76B7" w:rsidP="007F76B7">
            <w:pPr>
              <w:pStyle w:val="Domylnie"/>
              <w:spacing w:after="0" w:line="100" w:lineRule="atLeast"/>
              <w:jc w:val="center"/>
              <w:rPr>
                <w:color w:val="auto"/>
              </w:rPr>
            </w:pPr>
          </w:p>
        </w:tc>
        <w:tc>
          <w:tcPr>
            <w:tcW w:w="1462" w:type="dxa"/>
          </w:tcPr>
          <w:p w:rsidR="007F76B7" w:rsidRPr="007F76B7" w:rsidRDefault="007F76B7" w:rsidP="007F76B7">
            <w:pPr>
              <w:pStyle w:val="Domylnie"/>
              <w:spacing w:after="0" w:line="100" w:lineRule="atLeast"/>
              <w:jc w:val="center"/>
              <w:rPr>
                <w:color w:val="auto"/>
              </w:rPr>
            </w:pPr>
          </w:p>
        </w:tc>
      </w:tr>
      <w:tr w:rsidR="007F76B7" w:rsidRPr="007F76B7" w:rsidTr="007F76B7">
        <w:tc>
          <w:tcPr>
            <w:tcW w:w="1462" w:type="dxa"/>
          </w:tcPr>
          <w:p w:rsidR="007F76B7" w:rsidRPr="007F76B7" w:rsidRDefault="007F76B7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  <w:r w:rsidRPr="007F76B7">
              <w:rPr>
                <w:b/>
                <w:color w:val="auto"/>
              </w:rPr>
              <w:t>Opiekun</w:t>
            </w:r>
          </w:p>
        </w:tc>
        <w:tc>
          <w:tcPr>
            <w:tcW w:w="1711" w:type="dxa"/>
          </w:tcPr>
          <w:p w:rsidR="007F76B7" w:rsidRPr="007F76B7" w:rsidRDefault="007F76B7" w:rsidP="007F76B7">
            <w:pPr>
              <w:pStyle w:val="Domylnie"/>
              <w:spacing w:after="0" w:line="100" w:lineRule="atLeast"/>
              <w:jc w:val="center"/>
              <w:rPr>
                <w:color w:val="auto"/>
              </w:rPr>
            </w:pPr>
          </w:p>
          <w:p w:rsidR="007F76B7" w:rsidRPr="007F76B7" w:rsidRDefault="007F76B7" w:rsidP="007F76B7">
            <w:pPr>
              <w:pStyle w:val="Domylnie"/>
              <w:spacing w:after="0" w:line="100" w:lineRule="atLeast"/>
              <w:jc w:val="center"/>
              <w:rPr>
                <w:color w:val="auto"/>
              </w:rPr>
            </w:pPr>
          </w:p>
          <w:p w:rsidR="007F76B7" w:rsidRPr="007F76B7" w:rsidRDefault="007F76B7" w:rsidP="007F76B7">
            <w:pPr>
              <w:pStyle w:val="Domylnie"/>
              <w:spacing w:after="0" w:line="100" w:lineRule="atLeast"/>
              <w:jc w:val="center"/>
              <w:rPr>
                <w:color w:val="auto"/>
              </w:rPr>
            </w:pPr>
          </w:p>
        </w:tc>
        <w:tc>
          <w:tcPr>
            <w:tcW w:w="1853" w:type="dxa"/>
          </w:tcPr>
          <w:p w:rsidR="007F76B7" w:rsidRPr="007F76B7" w:rsidRDefault="007F76B7" w:rsidP="007F76B7">
            <w:pPr>
              <w:pStyle w:val="Domylnie"/>
              <w:spacing w:after="0" w:line="100" w:lineRule="atLeast"/>
              <w:jc w:val="center"/>
              <w:rPr>
                <w:color w:val="auto"/>
              </w:rPr>
            </w:pPr>
          </w:p>
        </w:tc>
        <w:tc>
          <w:tcPr>
            <w:tcW w:w="1869" w:type="dxa"/>
          </w:tcPr>
          <w:p w:rsidR="007F76B7" w:rsidRPr="007F76B7" w:rsidRDefault="007F76B7" w:rsidP="007F76B7">
            <w:pPr>
              <w:pStyle w:val="Domylnie"/>
              <w:spacing w:after="0" w:line="100" w:lineRule="atLeast"/>
              <w:jc w:val="center"/>
              <w:rPr>
                <w:color w:val="auto"/>
              </w:rPr>
            </w:pPr>
          </w:p>
        </w:tc>
        <w:tc>
          <w:tcPr>
            <w:tcW w:w="1780" w:type="dxa"/>
          </w:tcPr>
          <w:p w:rsidR="007F76B7" w:rsidRPr="007F76B7" w:rsidRDefault="007F76B7" w:rsidP="007F76B7">
            <w:pPr>
              <w:pStyle w:val="Domylnie"/>
              <w:spacing w:after="0" w:line="100" w:lineRule="atLeast"/>
              <w:jc w:val="center"/>
              <w:rPr>
                <w:color w:val="auto"/>
              </w:rPr>
            </w:pPr>
          </w:p>
        </w:tc>
        <w:tc>
          <w:tcPr>
            <w:tcW w:w="1462" w:type="dxa"/>
          </w:tcPr>
          <w:p w:rsidR="007F76B7" w:rsidRPr="007F76B7" w:rsidRDefault="007F76B7" w:rsidP="007F76B7">
            <w:pPr>
              <w:pStyle w:val="Domylnie"/>
              <w:spacing w:after="0" w:line="100" w:lineRule="atLeast"/>
              <w:jc w:val="center"/>
              <w:rPr>
                <w:color w:val="auto"/>
              </w:rPr>
            </w:pPr>
          </w:p>
        </w:tc>
      </w:tr>
      <w:tr w:rsidR="004D0E40" w:rsidRPr="007F76B7" w:rsidTr="007F76B7">
        <w:tc>
          <w:tcPr>
            <w:tcW w:w="1462" w:type="dxa"/>
          </w:tcPr>
          <w:p w:rsidR="004D0E40" w:rsidRDefault="004D0E40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</w:p>
          <w:p w:rsidR="004D0E40" w:rsidRDefault="004D0E40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</w:p>
          <w:p w:rsidR="004D0E40" w:rsidRPr="007F76B7" w:rsidRDefault="004D0E40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</w:p>
        </w:tc>
        <w:tc>
          <w:tcPr>
            <w:tcW w:w="1711" w:type="dxa"/>
          </w:tcPr>
          <w:p w:rsidR="004D0E40" w:rsidRPr="007F76B7" w:rsidRDefault="004D0E40" w:rsidP="007F76B7">
            <w:pPr>
              <w:pStyle w:val="Domylnie"/>
              <w:spacing w:after="0" w:line="100" w:lineRule="atLeast"/>
              <w:jc w:val="center"/>
              <w:rPr>
                <w:color w:val="auto"/>
              </w:rPr>
            </w:pPr>
          </w:p>
        </w:tc>
        <w:tc>
          <w:tcPr>
            <w:tcW w:w="1853" w:type="dxa"/>
          </w:tcPr>
          <w:p w:rsidR="004D0E40" w:rsidRPr="007F76B7" w:rsidRDefault="004D0E40" w:rsidP="007F76B7">
            <w:pPr>
              <w:pStyle w:val="Domylnie"/>
              <w:spacing w:after="0" w:line="100" w:lineRule="atLeast"/>
              <w:jc w:val="center"/>
              <w:rPr>
                <w:color w:val="auto"/>
              </w:rPr>
            </w:pPr>
          </w:p>
        </w:tc>
        <w:tc>
          <w:tcPr>
            <w:tcW w:w="1869" w:type="dxa"/>
          </w:tcPr>
          <w:p w:rsidR="004D0E40" w:rsidRPr="007F76B7" w:rsidRDefault="004D0E40" w:rsidP="007F76B7">
            <w:pPr>
              <w:pStyle w:val="Domylnie"/>
              <w:spacing w:after="0" w:line="100" w:lineRule="atLeast"/>
              <w:jc w:val="center"/>
              <w:rPr>
                <w:color w:val="auto"/>
              </w:rPr>
            </w:pPr>
          </w:p>
        </w:tc>
        <w:tc>
          <w:tcPr>
            <w:tcW w:w="1780" w:type="dxa"/>
          </w:tcPr>
          <w:p w:rsidR="004D0E40" w:rsidRPr="007F76B7" w:rsidRDefault="004D0E40" w:rsidP="007F76B7">
            <w:pPr>
              <w:pStyle w:val="Domylnie"/>
              <w:spacing w:after="0" w:line="100" w:lineRule="atLeast"/>
              <w:jc w:val="center"/>
              <w:rPr>
                <w:color w:val="auto"/>
              </w:rPr>
            </w:pPr>
          </w:p>
        </w:tc>
        <w:tc>
          <w:tcPr>
            <w:tcW w:w="1462" w:type="dxa"/>
          </w:tcPr>
          <w:p w:rsidR="004D0E40" w:rsidRPr="007F76B7" w:rsidRDefault="004D0E40" w:rsidP="007F76B7">
            <w:pPr>
              <w:pStyle w:val="Domylnie"/>
              <w:spacing w:after="0" w:line="100" w:lineRule="atLeast"/>
              <w:jc w:val="center"/>
              <w:rPr>
                <w:color w:val="auto"/>
              </w:rPr>
            </w:pPr>
          </w:p>
        </w:tc>
      </w:tr>
    </w:tbl>
    <w:p w:rsidR="00500E14" w:rsidRPr="007F76B7" w:rsidRDefault="00500E14" w:rsidP="00500E14">
      <w:pPr>
        <w:pStyle w:val="Domylnie"/>
        <w:spacing w:after="0" w:line="100" w:lineRule="atLeast"/>
        <w:rPr>
          <w:color w:val="auto"/>
        </w:rPr>
      </w:pPr>
    </w:p>
    <w:p w:rsidR="004D0E40" w:rsidRPr="007F76B7" w:rsidRDefault="004D0E40" w:rsidP="00500E14">
      <w:pPr>
        <w:pStyle w:val="Domylnie"/>
        <w:spacing w:after="0" w:line="100" w:lineRule="atLeast"/>
        <w:rPr>
          <w:color w:val="auto"/>
        </w:rPr>
      </w:pPr>
    </w:p>
    <w:p w:rsidR="00DE3D76" w:rsidRPr="004D0E40" w:rsidRDefault="00DE3D76" w:rsidP="004D0E40">
      <w:pPr>
        <w:pStyle w:val="Domylnie"/>
        <w:spacing w:after="0" w:line="100" w:lineRule="atLeast"/>
        <w:jc w:val="center"/>
        <w:rPr>
          <w:b/>
          <w:color w:val="auto"/>
          <w:sz w:val="24"/>
          <w:szCs w:val="24"/>
        </w:rPr>
      </w:pPr>
      <w:r w:rsidRPr="004D0E40">
        <w:rPr>
          <w:b/>
          <w:color w:val="auto"/>
          <w:sz w:val="24"/>
          <w:szCs w:val="24"/>
        </w:rPr>
        <w:t>Dodatkowo podanie danych do weryfikacji w Rejestrze Sprawców Przestępstw na Tle Seksualnym</w:t>
      </w:r>
    </w:p>
    <w:p w:rsidR="00DE3D76" w:rsidRPr="004D0E40" w:rsidRDefault="00DE3D76" w:rsidP="004D0E40">
      <w:pPr>
        <w:pStyle w:val="Domylnie"/>
        <w:spacing w:after="0" w:line="100" w:lineRule="atLeast"/>
        <w:jc w:val="center"/>
        <w:rPr>
          <w:b/>
          <w:i/>
          <w:color w:val="auto"/>
          <w:sz w:val="24"/>
          <w:szCs w:val="24"/>
        </w:rPr>
      </w:pPr>
      <w:r w:rsidRPr="004D0E40">
        <w:rPr>
          <w:b/>
          <w:i/>
          <w:color w:val="auto"/>
          <w:sz w:val="24"/>
          <w:szCs w:val="24"/>
        </w:rPr>
        <w:t>lub załączenie informacji z ww. rejestru (</w:t>
      </w:r>
      <w:r w:rsidR="007F76B7" w:rsidRPr="004D0E40">
        <w:rPr>
          <w:b/>
          <w:i/>
          <w:color w:val="auto"/>
          <w:sz w:val="24"/>
          <w:szCs w:val="24"/>
        </w:rPr>
        <w:t>nie starsze niż 3 miesiące</w:t>
      </w:r>
      <w:r w:rsidRPr="004D0E40">
        <w:rPr>
          <w:b/>
          <w:i/>
          <w:color w:val="auto"/>
          <w:sz w:val="24"/>
          <w:szCs w:val="24"/>
        </w:rPr>
        <w:t>)</w:t>
      </w:r>
    </w:p>
    <w:p w:rsidR="00DE3D76" w:rsidRPr="007F76B7" w:rsidRDefault="00DE3D76" w:rsidP="00500E14">
      <w:pPr>
        <w:pStyle w:val="Domylnie"/>
        <w:spacing w:after="0" w:line="100" w:lineRule="atLeast"/>
        <w:rPr>
          <w:color w:val="auto"/>
        </w:rPr>
      </w:pPr>
    </w:p>
    <w:tbl>
      <w:tblPr>
        <w:tblStyle w:val="Tabela-Siatka"/>
        <w:tblW w:w="0" w:type="auto"/>
        <w:tblLook w:val="04A0"/>
      </w:tblPr>
      <w:tblGrid>
        <w:gridCol w:w="1676"/>
        <w:gridCol w:w="1677"/>
        <w:gridCol w:w="1677"/>
        <w:gridCol w:w="1677"/>
        <w:gridCol w:w="1677"/>
        <w:gridCol w:w="1677"/>
      </w:tblGrid>
      <w:tr w:rsidR="007F76B7" w:rsidRPr="004D0E40" w:rsidTr="007F76B7">
        <w:tc>
          <w:tcPr>
            <w:tcW w:w="1676" w:type="dxa"/>
          </w:tcPr>
          <w:p w:rsidR="007F76B7" w:rsidRPr="004D0E40" w:rsidRDefault="007F76B7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  <w:r w:rsidRPr="004D0E40">
              <w:rPr>
                <w:b/>
                <w:color w:val="auto"/>
              </w:rPr>
              <w:t>PESEL</w:t>
            </w:r>
          </w:p>
          <w:p w:rsidR="007F76B7" w:rsidRPr="004D0E40" w:rsidRDefault="007F76B7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</w:p>
        </w:tc>
        <w:tc>
          <w:tcPr>
            <w:tcW w:w="1677" w:type="dxa"/>
          </w:tcPr>
          <w:p w:rsidR="007F76B7" w:rsidRPr="004D0E40" w:rsidRDefault="007F76B7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  <w:r w:rsidRPr="004D0E40">
              <w:rPr>
                <w:b/>
                <w:color w:val="auto"/>
              </w:rPr>
              <w:t>Imię</w:t>
            </w:r>
          </w:p>
          <w:p w:rsidR="007F76B7" w:rsidRPr="004D0E40" w:rsidRDefault="007F76B7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</w:p>
        </w:tc>
        <w:tc>
          <w:tcPr>
            <w:tcW w:w="1677" w:type="dxa"/>
          </w:tcPr>
          <w:p w:rsidR="007F76B7" w:rsidRPr="004D0E40" w:rsidRDefault="007F76B7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  <w:r w:rsidRPr="004D0E40">
              <w:rPr>
                <w:b/>
                <w:color w:val="auto"/>
              </w:rPr>
              <w:t>Nazwisko</w:t>
            </w:r>
          </w:p>
          <w:p w:rsidR="007F76B7" w:rsidRPr="004D0E40" w:rsidRDefault="007F76B7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</w:p>
        </w:tc>
        <w:tc>
          <w:tcPr>
            <w:tcW w:w="1677" w:type="dxa"/>
          </w:tcPr>
          <w:p w:rsidR="007F76B7" w:rsidRPr="004D0E40" w:rsidRDefault="007F76B7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  <w:r w:rsidRPr="004D0E40">
              <w:rPr>
                <w:b/>
                <w:color w:val="auto"/>
              </w:rPr>
              <w:t>Nazwisko rodowe</w:t>
            </w:r>
          </w:p>
          <w:p w:rsidR="007F76B7" w:rsidRPr="004D0E40" w:rsidRDefault="007F76B7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</w:p>
        </w:tc>
        <w:tc>
          <w:tcPr>
            <w:tcW w:w="1677" w:type="dxa"/>
          </w:tcPr>
          <w:p w:rsidR="007F76B7" w:rsidRPr="004D0E40" w:rsidRDefault="007F76B7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  <w:r w:rsidRPr="004D0E40">
              <w:rPr>
                <w:b/>
                <w:color w:val="auto"/>
              </w:rPr>
              <w:t>Imię ojca</w:t>
            </w:r>
          </w:p>
          <w:p w:rsidR="007F76B7" w:rsidRPr="004D0E40" w:rsidRDefault="007F76B7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</w:p>
        </w:tc>
        <w:tc>
          <w:tcPr>
            <w:tcW w:w="1677" w:type="dxa"/>
          </w:tcPr>
          <w:p w:rsidR="007F76B7" w:rsidRPr="004D0E40" w:rsidRDefault="007F76B7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  <w:r w:rsidRPr="004D0E40">
              <w:rPr>
                <w:b/>
                <w:color w:val="auto"/>
              </w:rPr>
              <w:t>Imię matki</w:t>
            </w:r>
          </w:p>
          <w:p w:rsidR="007F76B7" w:rsidRPr="004D0E40" w:rsidRDefault="007F76B7" w:rsidP="007F76B7">
            <w:pPr>
              <w:pStyle w:val="Domylnie"/>
              <w:spacing w:after="0" w:line="100" w:lineRule="atLeast"/>
              <w:jc w:val="center"/>
              <w:rPr>
                <w:b/>
                <w:color w:val="auto"/>
              </w:rPr>
            </w:pPr>
          </w:p>
        </w:tc>
      </w:tr>
      <w:tr w:rsidR="007F76B7" w:rsidRPr="007F76B7" w:rsidTr="007F76B7">
        <w:tc>
          <w:tcPr>
            <w:tcW w:w="1676" w:type="dxa"/>
          </w:tcPr>
          <w:p w:rsidR="007F76B7" w:rsidRPr="007F76B7" w:rsidRDefault="007F76B7" w:rsidP="007F76B7">
            <w:pPr>
              <w:pStyle w:val="Domylnie"/>
              <w:spacing w:after="0" w:line="100" w:lineRule="atLeast"/>
              <w:rPr>
                <w:color w:val="auto"/>
              </w:rPr>
            </w:pPr>
          </w:p>
          <w:p w:rsidR="007F76B7" w:rsidRPr="007F76B7" w:rsidRDefault="007F76B7" w:rsidP="007F76B7">
            <w:pPr>
              <w:pStyle w:val="Domylnie"/>
              <w:spacing w:after="0" w:line="100" w:lineRule="atLeast"/>
              <w:rPr>
                <w:color w:val="auto"/>
              </w:rPr>
            </w:pPr>
          </w:p>
        </w:tc>
        <w:tc>
          <w:tcPr>
            <w:tcW w:w="1677" w:type="dxa"/>
          </w:tcPr>
          <w:p w:rsidR="007F76B7" w:rsidRPr="007F76B7" w:rsidRDefault="007F76B7" w:rsidP="007F76B7">
            <w:pPr>
              <w:pStyle w:val="Domylnie"/>
              <w:spacing w:after="0" w:line="100" w:lineRule="atLeast"/>
              <w:rPr>
                <w:color w:val="auto"/>
              </w:rPr>
            </w:pPr>
          </w:p>
        </w:tc>
        <w:tc>
          <w:tcPr>
            <w:tcW w:w="1677" w:type="dxa"/>
          </w:tcPr>
          <w:p w:rsidR="007F76B7" w:rsidRPr="007F76B7" w:rsidRDefault="007F76B7" w:rsidP="007F76B7">
            <w:pPr>
              <w:pStyle w:val="Domylnie"/>
              <w:spacing w:after="0" w:line="100" w:lineRule="atLeast"/>
              <w:rPr>
                <w:color w:val="auto"/>
              </w:rPr>
            </w:pPr>
          </w:p>
        </w:tc>
        <w:tc>
          <w:tcPr>
            <w:tcW w:w="1677" w:type="dxa"/>
          </w:tcPr>
          <w:p w:rsidR="007F76B7" w:rsidRPr="007F76B7" w:rsidRDefault="007F76B7" w:rsidP="007F76B7">
            <w:pPr>
              <w:pStyle w:val="Domylnie"/>
              <w:spacing w:after="0" w:line="100" w:lineRule="atLeast"/>
              <w:rPr>
                <w:color w:val="auto"/>
              </w:rPr>
            </w:pPr>
          </w:p>
        </w:tc>
        <w:tc>
          <w:tcPr>
            <w:tcW w:w="1677" w:type="dxa"/>
          </w:tcPr>
          <w:p w:rsidR="007F76B7" w:rsidRPr="007F76B7" w:rsidRDefault="007F76B7" w:rsidP="007F76B7">
            <w:pPr>
              <w:pStyle w:val="Domylnie"/>
              <w:spacing w:after="0" w:line="100" w:lineRule="atLeast"/>
              <w:rPr>
                <w:color w:val="auto"/>
              </w:rPr>
            </w:pPr>
          </w:p>
        </w:tc>
        <w:tc>
          <w:tcPr>
            <w:tcW w:w="1677" w:type="dxa"/>
          </w:tcPr>
          <w:p w:rsidR="007F76B7" w:rsidRPr="007F76B7" w:rsidRDefault="007F76B7" w:rsidP="007F76B7">
            <w:pPr>
              <w:pStyle w:val="Domylnie"/>
              <w:spacing w:after="0" w:line="100" w:lineRule="atLeast"/>
              <w:rPr>
                <w:color w:val="auto"/>
              </w:rPr>
            </w:pPr>
          </w:p>
        </w:tc>
      </w:tr>
      <w:tr w:rsidR="007F76B7" w:rsidRPr="007F76B7" w:rsidTr="007F76B7">
        <w:tc>
          <w:tcPr>
            <w:tcW w:w="1676" w:type="dxa"/>
          </w:tcPr>
          <w:p w:rsidR="007F76B7" w:rsidRPr="007F76B7" w:rsidRDefault="007F76B7" w:rsidP="007F76B7">
            <w:pPr>
              <w:pStyle w:val="Domylnie"/>
              <w:spacing w:after="0" w:line="100" w:lineRule="atLeast"/>
              <w:rPr>
                <w:color w:val="auto"/>
              </w:rPr>
            </w:pPr>
          </w:p>
          <w:p w:rsidR="007F76B7" w:rsidRPr="007F76B7" w:rsidRDefault="007F76B7" w:rsidP="007F76B7">
            <w:pPr>
              <w:pStyle w:val="Domylnie"/>
              <w:spacing w:after="0" w:line="100" w:lineRule="atLeast"/>
              <w:rPr>
                <w:color w:val="auto"/>
              </w:rPr>
            </w:pPr>
          </w:p>
        </w:tc>
        <w:tc>
          <w:tcPr>
            <w:tcW w:w="1677" w:type="dxa"/>
          </w:tcPr>
          <w:p w:rsidR="007F76B7" w:rsidRPr="007F76B7" w:rsidRDefault="007F76B7" w:rsidP="007F76B7">
            <w:pPr>
              <w:pStyle w:val="Domylnie"/>
              <w:spacing w:after="0" w:line="100" w:lineRule="atLeast"/>
              <w:rPr>
                <w:color w:val="auto"/>
              </w:rPr>
            </w:pPr>
          </w:p>
        </w:tc>
        <w:tc>
          <w:tcPr>
            <w:tcW w:w="1677" w:type="dxa"/>
          </w:tcPr>
          <w:p w:rsidR="007F76B7" w:rsidRPr="007F76B7" w:rsidRDefault="007F76B7" w:rsidP="007F76B7">
            <w:pPr>
              <w:pStyle w:val="Domylnie"/>
              <w:spacing w:after="0" w:line="100" w:lineRule="atLeast"/>
              <w:rPr>
                <w:color w:val="auto"/>
              </w:rPr>
            </w:pPr>
          </w:p>
        </w:tc>
        <w:tc>
          <w:tcPr>
            <w:tcW w:w="1677" w:type="dxa"/>
          </w:tcPr>
          <w:p w:rsidR="007F76B7" w:rsidRPr="007F76B7" w:rsidRDefault="007F76B7" w:rsidP="007F76B7">
            <w:pPr>
              <w:pStyle w:val="Domylnie"/>
              <w:spacing w:after="0" w:line="100" w:lineRule="atLeast"/>
              <w:rPr>
                <w:color w:val="auto"/>
              </w:rPr>
            </w:pPr>
          </w:p>
        </w:tc>
        <w:tc>
          <w:tcPr>
            <w:tcW w:w="1677" w:type="dxa"/>
          </w:tcPr>
          <w:p w:rsidR="007F76B7" w:rsidRPr="007F76B7" w:rsidRDefault="007F76B7" w:rsidP="007F76B7">
            <w:pPr>
              <w:pStyle w:val="Domylnie"/>
              <w:spacing w:after="0" w:line="100" w:lineRule="atLeast"/>
              <w:rPr>
                <w:color w:val="auto"/>
              </w:rPr>
            </w:pPr>
          </w:p>
        </w:tc>
        <w:tc>
          <w:tcPr>
            <w:tcW w:w="1677" w:type="dxa"/>
          </w:tcPr>
          <w:p w:rsidR="007F76B7" w:rsidRPr="007F76B7" w:rsidRDefault="007F76B7" w:rsidP="007F76B7">
            <w:pPr>
              <w:pStyle w:val="Domylnie"/>
              <w:spacing w:after="0" w:line="100" w:lineRule="atLeast"/>
              <w:rPr>
                <w:color w:val="auto"/>
              </w:rPr>
            </w:pPr>
          </w:p>
        </w:tc>
      </w:tr>
      <w:tr w:rsidR="004D0E40" w:rsidRPr="007F76B7" w:rsidTr="007F76B7">
        <w:tc>
          <w:tcPr>
            <w:tcW w:w="1676" w:type="dxa"/>
          </w:tcPr>
          <w:p w:rsidR="004D0E40" w:rsidRDefault="004D0E40" w:rsidP="007F76B7">
            <w:pPr>
              <w:pStyle w:val="Domylnie"/>
              <w:spacing w:after="0" w:line="100" w:lineRule="atLeast"/>
              <w:rPr>
                <w:color w:val="auto"/>
              </w:rPr>
            </w:pPr>
          </w:p>
          <w:p w:rsidR="004D0E40" w:rsidRPr="007F76B7" w:rsidRDefault="004D0E40" w:rsidP="007F76B7">
            <w:pPr>
              <w:pStyle w:val="Domylnie"/>
              <w:spacing w:after="0" w:line="100" w:lineRule="atLeast"/>
              <w:rPr>
                <w:color w:val="auto"/>
              </w:rPr>
            </w:pPr>
          </w:p>
        </w:tc>
        <w:tc>
          <w:tcPr>
            <w:tcW w:w="1677" w:type="dxa"/>
          </w:tcPr>
          <w:p w:rsidR="004D0E40" w:rsidRPr="007F76B7" w:rsidRDefault="004D0E40" w:rsidP="007F76B7">
            <w:pPr>
              <w:pStyle w:val="Domylnie"/>
              <w:spacing w:after="0" w:line="100" w:lineRule="atLeast"/>
              <w:rPr>
                <w:color w:val="auto"/>
              </w:rPr>
            </w:pPr>
          </w:p>
        </w:tc>
        <w:tc>
          <w:tcPr>
            <w:tcW w:w="1677" w:type="dxa"/>
          </w:tcPr>
          <w:p w:rsidR="004D0E40" w:rsidRPr="007F76B7" w:rsidRDefault="004D0E40" w:rsidP="007F76B7">
            <w:pPr>
              <w:pStyle w:val="Domylnie"/>
              <w:spacing w:after="0" w:line="100" w:lineRule="atLeast"/>
              <w:rPr>
                <w:color w:val="auto"/>
              </w:rPr>
            </w:pPr>
          </w:p>
        </w:tc>
        <w:tc>
          <w:tcPr>
            <w:tcW w:w="1677" w:type="dxa"/>
          </w:tcPr>
          <w:p w:rsidR="004D0E40" w:rsidRPr="007F76B7" w:rsidRDefault="004D0E40" w:rsidP="007F76B7">
            <w:pPr>
              <w:pStyle w:val="Domylnie"/>
              <w:spacing w:after="0" w:line="100" w:lineRule="atLeast"/>
              <w:rPr>
                <w:color w:val="auto"/>
              </w:rPr>
            </w:pPr>
          </w:p>
        </w:tc>
        <w:tc>
          <w:tcPr>
            <w:tcW w:w="1677" w:type="dxa"/>
          </w:tcPr>
          <w:p w:rsidR="004D0E40" w:rsidRPr="007F76B7" w:rsidRDefault="004D0E40" w:rsidP="007F76B7">
            <w:pPr>
              <w:pStyle w:val="Domylnie"/>
              <w:spacing w:after="0" w:line="100" w:lineRule="atLeast"/>
              <w:rPr>
                <w:color w:val="auto"/>
              </w:rPr>
            </w:pPr>
          </w:p>
        </w:tc>
        <w:tc>
          <w:tcPr>
            <w:tcW w:w="1677" w:type="dxa"/>
          </w:tcPr>
          <w:p w:rsidR="004D0E40" w:rsidRPr="007F76B7" w:rsidRDefault="004D0E40" w:rsidP="007F76B7">
            <w:pPr>
              <w:pStyle w:val="Domylnie"/>
              <w:spacing w:after="0" w:line="100" w:lineRule="atLeast"/>
              <w:rPr>
                <w:color w:val="auto"/>
              </w:rPr>
            </w:pPr>
          </w:p>
        </w:tc>
      </w:tr>
    </w:tbl>
    <w:p w:rsidR="007F76B7" w:rsidRPr="007F76B7" w:rsidRDefault="007F76B7" w:rsidP="00500E14">
      <w:pPr>
        <w:pStyle w:val="Domylnie"/>
        <w:spacing w:after="0" w:line="100" w:lineRule="atLeast"/>
        <w:rPr>
          <w:color w:val="auto"/>
        </w:rPr>
      </w:pPr>
    </w:p>
    <w:p w:rsidR="007F76B7" w:rsidRPr="007F76B7" w:rsidRDefault="007F76B7" w:rsidP="00500E14">
      <w:pPr>
        <w:pStyle w:val="Domylnie"/>
        <w:spacing w:after="0" w:line="100" w:lineRule="atLeast"/>
        <w:rPr>
          <w:color w:val="auto"/>
        </w:rPr>
      </w:pPr>
    </w:p>
    <w:p w:rsidR="00DE3D76" w:rsidRPr="007F76B7" w:rsidRDefault="00DE3D76" w:rsidP="00500E14">
      <w:pPr>
        <w:pStyle w:val="Domylnie"/>
        <w:spacing w:after="0" w:line="100" w:lineRule="atLeast"/>
        <w:rPr>
          <w:color w:val="auto"/>
        </w:rPr>
      </w:pPr>
    </w:p>
    <w:p w:rsidR="00DE3D76" w:rsidRDefault="00DE3D76" w:rsidP="00500E14">
      <w:pPr>
        <w:pStyle w:val="Domylnie"/>
        <w:spacing w:after="0" w:line="100" w:lineRule="atLeast"/>
        <w:rPr>
          <w:color w:val="FF0000"/>
        </w:rPr>
      </w:pPr>
    </w:p>
    <w:p w:rsidR="00DE3D76" w:rsidRPr="004D0E40" w:rsidRDefault="00DE3D76" w:rsidP="00500E14">
      <w:pPr>
        <w:pStyle w:val="Domylnie"/>
        <w:spacing w:after="0" w:line="100" w:lineRule="atLeast"/>
        <w:rPr>
          <w:color w:val="auto"/>
        </w:rPr>
      </w:pPr>
    </w:p>
    <w:p w:rsidR="00500E14" w:rsidRPr="004D0E40" w:rsidRDefault="00500E14" w:rsidP="00500E14">
      <w:pPr>
        <w:pStyle w:val="Domylnie"/>
        <w:spacing w:after="0" w:line="100" w:lineRule="atLeast"/>
        <w:ind w:left="2832" w:firstLine="708"/>
        <w:jc w:val="both"/>
        <w:rPr>
          <w:color w:val="auto"/>
        </w:rPr>
      </w:pPr>
      <w:r w:rsidRPr="004D0E40">
        <w:rPr>
          <w:rFonts w:ascii="Times New Roman" w:hAnsi="Times New Roman" w:cs="Times New Roman"/>
          <w:color w:val="auto"/>
          <w:sz w:val="18"/>
        </w:rPr>
        <w:t>................................................................................................</w:t>
      </w:r>
    </w:p>
    <w:p w:rsidR="00500E14" w:rsidRPr="004D0E40" w:rsidRDefault="00500E14" w:rsidP="00500E14">
      <w:pPr>
        <w:pStyle w:val="Domylnie"/>
        <w:spacing w:after="0" w:line="100" w:lineRule="atLeast"/>
        <w:jc w:val="both"/>
        <w:rPr>
          <w:color w:val="auto"/>
        </w:rPr>
      </w:pPr>
      <w:r w:rsidRPr="004D0E40">
        <w:rPr>
          <w:rFonts w:ascii="Times New Roman" w:hAnsi="Times New Roman" w:cs="Times New Roman"/>
          <w:color w:val="auto"/>
          <w:sz w:val="18"/>
        </w:rPr>
        <w:tab/>
      </w:r>
      <w:r w:rsidRPr="004D0E40">
        <w:rPr>
          <w:rFonts w:ascii="Times New Roman" w:hAnsi="Times New Roman" w:cs="Times New Roman"/>
          <w:color w:val="auto"/>
          <w:sz w:val="18"/>
        </w:rPr>
        <w:tab/>
      </w:r>
      <w:r w:rsidRPr="004D0E40">
        <w:rPr>
          <w:rFonts w:ascii="Times New Roman" w:hAnsi="Times New Roman" w:cs="Times New Roman"/>
          <w:color w:val="auto"/>
          <w:sz w:val="18"/>
        </w:rPr>
        <w:tab/>
      </w:r>
      <w:r w:rsidRPr="004D0E40">
        <w:rPr>
          <w:rFonts w:ascii="Times New Roman" w:hAnsi="Times New Roman" w:cs="Times New Roman"/>
          <w:color w:val="auto"/>
          <w:sz w:val="18"/>
        </w:rPr>
        <w:tab/>
      </w:r>
      <w:r w:rsidRPr="004D0E40">
        <w:rPr>
          <w:rFonts w:ascii="Times New Roman" w:hAnsi="Times New Roman" w:cs="Times New Roman"/>
          <w:color w:val="auto"/>
          <w:sz w:val="18"/>
        </w:rPr>
        <w:tab/>
        <w:t>data i podpis upoważnionego przedstawiciela Wykonawcy</w:t>
      </w:r>
    </w:p>
    <w:p w:rsidR="00500E14" w:rsidRPr="004D0E40" w:rsidRDefault="00500E14" w:rsidP="00500E14">
      <w:pPr>
        <w:rPr>
          <w:rFonts w:eastAsia="SimSun"/>
        </w:rPr>
      </w:pPr>
    </w:p>
    <w:sectPr w:rsidR="00500E14" w:rsidRPr="004D0E40" w:rsidSect="0011452E">
      <w:headerReference w:type="default" r:id="rId8"/>
      <w:footerReference w:type="default" r:id="rId9"/>
      <w:pgSz w:w="11906" w:h="16838"/>
      <w:pgMar w:top="1418" w:right="851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1587B" w:rsidRDefault="0091587B" w:rsidP="006C48AF">
      <w:r>
        <w:separator/>
      </w:r>
    </w:p>
  </w:endnote>
  <w:endnote w:type="continuationSeparator" w:id="0">
    <w:p w:rsidR="0091587B" w:rsidRDefault="0091587B" w:rsidP="006C48A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468C3" w:rsidRPr="00D55ED2" w:rsidRDefault="007468C3" w:rsidP="001C556C">
    <w:pPr>
      <w:pStyle w:val="Stopka"/>
      <w:jc w:val="right"/>
    </w:pPr>
    <w:r w:rsidRPr="00D55ED2">
      <w:rPr>
        <w:rFonts w:asciiTheme="majorHAnsi" w:hAnsiTheme="majorHAnsi"/>
      </w:rPr>
      <w:t xml:space="preserve">str. </w:t>
    </w:r>
    <w:fldSimple w:instr=" PAGE    \* MERGEFORMAT ">
      <w:r w:rsidR="00854E8A" w:rsidRPr="00854E8A">
        <w:rPr>
          <w:rFonts w:asciiTheme="majorHAnsi" w:hAnsiTheme="majorHAnsi"/>
          <w:noProof/>
        </w:rPr>
        <w:t>1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1587B" w:rsidRDefault="0091587B" w:rsidP="006C48AF">
      <w:r>
        <w:separator/>
      </w:r>
    </w:p>
  </w:footnote>
  <w:footnote w:type="continuationSeparator" w:id="0">
    <w:p w:rsidR="0091587B" w:rsidRDefault="0091587B" w:rsidP="006C48A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468C3" w:rsidRDefault="007468C3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23495</wp:posOffset>
          </wp:positionH>
          <wp:positionV relativeFrom="paragraph">
            <wp:posOffset>-259715</wp:posOffset>
          </wp:positionV>
          <wp:extent cx="5762625" cy="600075"/>
          <wp:effectExtent l="19050" t="0" r="9525" b="0"/>
          <wp:wrapThrough wrapText="bothSides">
            <wp:wrapPolygon edited="0">
              <wp:start x="-71" y="0"/>
              <wp:lineTo x="-71" y="21257"/>
              <wp:lineTo x="21636" y="21257"/>
              <wp:lineTo x="21636" y="0"/>
              <wp:lineTo x="-71" y="0"/>
            </wp:wrapPolygon>
          </wp:wrapThrough>
          <wp:docPr id="1" name="Obraz 0" descr="EFS kolor 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FS kolor poziom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2625" cy="6000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BFBAC674"/>
    <w:lvl w:ilvl="0">
      <w:start w:val="1"/>
      <w:numFmt w:val="none"/>
      <w:pStyle w:val="Nagwek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0000004"/>
    <w:multiLevelType w:val="singleLevel"/>
    <w:tmpl w:val="00000004"/>
    <w:name w:val="WW8Num4"/>
    <w:lvl w:ilvl="0">
      <w:start w:val="1"/>
      <w:numFmt w:val="bullet"/>
      <w:lvlText w:val="-"/>
      <w:lvlJc w:val="left"/>
      <w:pPr>
        <w:tabs>
          <w:tab w:val="num" w:pos="600"/>
        </w:tabs>
        <w:ind w:left="600" w:hanging="360"/>
      </w:pPr>
      <w:rPr>
        <w:rFonts w:ascii="Times New Roman" w:hAnsi="Times New Roman"/>
        <w:b/>
      </w:rPr>
    </w:lvl>
  </w:abstractNum>
  <w:abstractNum w:abstractNumId="2">
    <w:nsid w:val="00000006"/>
    <w:multiLevelType w:val="singleLevel"/>
    <w:tmpl w:val="00000006"/>
    <w:name w:val="WW8Num6"/>
    <w:lvl w:ilvl="0">
      <w:start w:val="1"/>
      <w:numFmt w:val="decimal"/>
      <w:lvlText w:val="%1."/>
      <w:lvlJc w:val="left"/>
      <w:pPr>
        <w:tabs>
          <w:tab w:val="num" w:pos="780"/>
        </w:tabs>
        <w:ind w:left="780" w:hanging="360"/>
      </w:pPr>
    </w:lvl>
  </w:abstractNum>
  <w:abstractNum w:abstractNumId="3">
    <w:nsid w:val="00000007"/>
    <w:multiLevelType w:val="multilevel"/>
    <w:tmpl w:val="00000007"/>
    <w:name w:val="WW8Num7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i w:val="0"/>
      </w:rPr>
    </w:lvl>
    <w:lvl w:ilvl="1">
      <w:start w:val="8"/>
      <w:numFmt w:val="upperRoman"/>
      <w:lvlText w:val="%2."/>
      <w:lvlJc w:val="left"/>
      <w:pPr>
        <w:tabs>
          <w:tab w:val="num" w:pos="510"/>
        </w:tabs>
        <w:ind w:left="510" w:hanging="510"/>
      </w:pPr>
      <w:rPr>
        <w:b/>
      </w:rPr>
    </w:lvl>
    <w:lvl w:ilvl="2">
      <w:start w:val="1"/>
      <w:numFmt w:val="decimal"/>
      <w:lvlText w:val="%3."/>
      <w:lvlJc w:val="left"/>
      <w:pPr>
        <w:tabs>
          <w:tab w:val="num" w:pos="680"/>
        </w:tabs>
        <w:ind w:left="680" w:hanging="340"/>
      </w:pPr>
      <w:rPr>
        <w:rFonts w:ascii="Times New Roman" w:hAnsi="Times New Roman"/>
        <w:b w:val="0"/>
        <w:i w:val="0"/>
        <w:sz w:val="22"/>
        <w:szCs w:val="22"/>
      </w:rPr>
    </w:lvl>
    <w:lvl w:ilvl="3">
      <w:start w:val="1"/>
      <w:numFmt w:val="decimal"/>
      <w:lvlText w:val="%4)"/>
      <w:lvlJc w:val="left"/>
      <w:pPr>
        <w:tabs>
          <w:tab w:val="num" w:pos="1021"/>
        </w:tabs>
        <w:ind w:left="1021" w:hanging="341"/>
      </w:pPr>
      <w:rPr>
        <w:rFonts w:ascii="Times New Roman" w:hAnsi="Times New Roman"/>
        <w:b w:val="0"/>
        <w:i w:val="0"/>
        <w:sz w:val="20"/>
        <w:szCs w:val="20"/>
      </w:rPr>
    </w:lvl>
    <w:lvl w:ilvl="4">
      <w:start w:val="2"/>
      <w:numFmt w:val="decimal"/>
      <w:lvlText w:val="%5."/>
      <w:lvlJc w:val="left"/>
      <w:pPr>
        <w:tabs>
          <w:tab w:val="num" w:pos="3580"/>
        </w:tabs>
        <w:ind w:left="3580" w:hanging="340"/>
      </w:pPr>
      <w:rPr>
        <w:rFonts w:ascii="Times New Roman" w:hAnsi="Times New Roman"/>
        <w:b w:val="0"/>
        <w:i w:val="0"/>
        <w:sz w:val="22"/>
        <w:szCs w:val="22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77A16B9"/>
    <w:multiLevelType w:val="multilevel"/>
    <w:tmpl w:val="54B4099E"/>
    <w:lvl w:ilvl="0">
      <w:start w:val="1"/>
      <w:numFmt w:val="decimal"/>
      <w:lvlText w:val="%1."/>
      <w:lvlJc w:val="lef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8530B84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>
    <w:nsid w:val="0865433E"/>
    <w:multiLevelType w:val="multilevel"/>
    <w:tmpl w:val="D6CE22AC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8FE3044"/>
    <w:multiLevelType w:val="hybridMultilevel"/>
    <w:tmpl w:val="D56C0FA8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>
    <w:nsid w:val="099E10BD"/>
    <w:multiLevelType w:val="multilevel"/>
    <w:tmpl w:val="8730A718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A080F3C"/>
    <w:multiLevelType w:val="multilevel"/>
    <w:tmpl w:val="3D9C136C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0">
    <w:nsid w:val="0AE059AE"/>
    <w:multiLevelType w:val="multilevel"/>
    <w:tmpl w:val="6D26ADEA"/>
    <w:lvl w:ilvl="0">
      <w:start w:val="1"/>
      <w:numFmt w:val="decimal"/>
      <w:lvlText w:val="%1."/>
      <w:lvlJc w:val="left"/>
      <w:pPr>
        <w:ind w:left="465" w:hanging="465"/>
      </w:pPr>
    </w:lvl>
    <w:lvl w:ilvl="1">
      <w:start w:val="1"/>
      <w:numFmt w:val="decimal"/>
      <w:lvlText w:val="%1.%2."/>
      <w:lvlJc w:val="left"/>
      <w:pPr>
        <w:ind w:left="805" w:hanging="465"/>
      </w:pPr>
      <w:rPr>
        <w:b w:val="0"/>
        <w:bCs w:val="0"/>
      </w:rPr>
    </w:lvl>
    <w:lvl w:ilvl="2">
      <w:start w:val="1"/>
      <w:numFmt w:val="decimal"/>
      <w:lvlText w:val="%1.%2.%3."/>
      <w:lvlJc w:val="left"/>
      <w:pPr>
        <w:ind w:left="1400" w:hanging="720"/>
      </w:pPr>
    </w:lvl>
    <w:lvl w:ilvl="3">
      <w:start w:val="1"/>
      <w:numFmt w:val="decimal"/>
      <w:lvlText w:val="%1.%2.%3.%4."/>
      <w:lvlJc w:val="left"/>
      <w:pPr>
        <w:ind w:left="1740" w:hanging="720"/>
      </w:pPr>
    </w:lvl>
    <w:lvl w:ilvl="4">
      <w:start w:val="1"/>
      <w:numFmt w:val="decimal"/>
      <w:lvlText w:val="%1.%2.%3.%4.%5."/>
      <w:lvlJc w:val="left"/>
      <w:pPr>
        <w:ind w:left="2440" w:hanging="1080"/>
      </w:pPr>
    </w:lvl>
    <w:lvl w:ilvl="5">
      <w:start w:val="1"/>
      <w:numFmt w:val="decimal"/>
      <w:lvlText w:val="%1.%2.%3.%4.%5.%6."/>
      <w:lvlJc w:val="left"/>
      <w:pPr>
        <w:ind w:left="2780" w:hanging="1080"/>
      </w:pPr>
    </w:lvl>
    <w:lvl w:ilvl="6">
      <w:start w:val="1"/>
      <w:numFmt w:val="decimal"/>
      <w:lvlText w:val="%1.%2.%3.%4.%5.%6.%7."/>
      <w:lvlJc w:val="left"/>
      <w:pPr>
        <w:ind w:left="3480" w:hanging="1440"/>
      </w:pPr>
    </w:lvl>
    <w:lvl w:ilvl="7">
      <w:start w:val="1"/>
      <w:numFmt w:val="decimal"/>
      <w:lvlText w:val="%1.%2.%3.%4.%5.%6.%7.%8."/>
      <w:lvlJc w:val="left"/>
      <w:pPr>
        <w:ind w:left="3820" w:hanging="1440"/>
      </w:pPr>
    </w:lvl>
    <w:lvl w:ilvl="8">
      <w:start w:val="1"/>
      <w:numFmt w:val="decimal"/>
      <w:lvlText w:val="%1.%2.%3.%4.%5.%6.%7.%8.%9."/>
      <w:lvlJc w:val="left"/>
      <w:pPr>
        <w:ind w:left="4520" w:hanging="1800"/>
      </w:pPr>
    </w:lvl>
  </w:abstractNum>
  <w:abstractNum w:abstractNumId="11">
    <w:nsid w:val="141B1682"/>
    <w:multiLevelType w:val="multilevel"/>
    <w:tmpl w:val="5BEAA77C"/>
    <w:lvl w:ilvl="0">
      <w:start w:val="5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040" w:hanging="360"/>
      </w:pPr>
    </w:lvl>
    <w:lvl w:ilvl="2">
      <w:start w:val="1"/>
      <w:numFmt w:val="decimal"/>
      <w:lvlText w:val="%1.%2.%3."/>
      <w:lvlJc w:val="left"/>
      <w:pPr>
        <w:ind w:left="2080" w:hanging="720"/>
      </w:pPr>
    </w:lvl>
    <w:lvl w:ilvl="3">
      <w:start w:val="1"/>
      <w:numFmt w:val="decimal"/>
      <w:lvlText w:val="%1.%2.%3.%4."/>
      <w:lvlJc w:val="left"/>
      <w:pPr>
        <w:ind w:left="2760" w:hanging="720"/>
      </w:pPr>
    </w:lvl>
    <w:lvl w:ilvl="4">
      <w:start w:val="1"/>
      <w:numFmt w:val="decimal"/>
      <w:lvlText w:val="%1.%2.%3.%4.%5."/>
      <w:lvlJc w:val="left"/>
      <w:pPr>
        <w:ind w:left="3800" w:hanging="1080"/>
      </w:pPr>
    </w:lvl>
    <w:lvl w:ilvl="5">
      <w:start w:val="1"/>
      <w:numFmt w:val="decimal"/>
      <w:lvlText w:val="%1.%2.%3.%4.%5.%6."/>
      <w:lvlJc w:val="left"/>
      <w:pPr>
        <w:ind w:left="4480" w:hanging="1080"/>
      </w:pPr>
    </w:lvl>
    <w:lvl w:ilvl="6">
      <w:start w:val="1"/>
      <w:numFmt w:val="decimal"/>
      <w:lvlText w:val="%1.%2.%3.%4.%5.%6.%7."/>
      <w:lvlJc w:val="left"/>
      <w:pPr>
        <w:ind w:left="5520" w:hanging="1440"/>
      </w:pPr>
    </w:lvl>
    <w:lvl w:ilvl="7">
      <w:start w:val="1"/>
      <w:numFmt w:val="decimal"/>
      <w:lvlText w:val="%1.%2.%3.%4.%5.%6.%7.%8."/>
      <w:lvlJc w:val="left"/>
      <w:pPr>
        <w:ind w:left="6200" w:hanging="1440"/>
      </w:pPr>
    </w:lvl>
    <w:lvl w:ilvl="8">
      <w:start w:val="1"/>
      <w:numFmt w:val="decimal"/>
      <w:lvlText w:val="%1.%2.%3.%4.%5.%6.%7.%8.%9."/>
      <w:lvlJc w:val="left"/>
      <w:pPr>
        <w:ind w:left="7240" w:hanging="1800"/>
      </w:pPr>
    </w:lvl>
  </w:abstractNum>
  <w:abstractNum w:abstractNumId="12">
    <w:nsid w:val="1AEA43D2"/>
    <w:multiLevelType w:val="multilevel"/>
    <w:tmpl w:val="5694F058"/>
    <w:lvl w:ilvl="0">
      <w:start w:val="15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3">
    <w:nsid w:val="1DD478F7"/>
    <w:multiLevelType w:val="multilevel"/>
    <w:tmpl w:val="BDA05B82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216551E"/>
    <w:multiLevelType w:val="hybridMultilevel"/>
    <w:tmpl w:val="6492ACFA"/>
    <w:lvl w:ilvl="0" w:tplc="00000008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5BE2AD6"/>
    <w:multiLevelType w:val="multilevel"/>
    <w:tmpl w:val="153031FE"/>
    <w:lvl w:ilvl="0">
      <w:start w:val="1"/>
      <w:numFmt w:val="decimal"/>
      <w:lvlText w:val="%1."/>
      <w:lvlJc w:val="left"/>
      <w:pPr>
        <w:ind w:left="405" w:hanging="405"/>
      </w:pPr>
    </w:lvl>
    <w:lvl w:ilvl="1">
      <w:start w:val="1"/>
      <w:numFmt w:val="decimal"/>
      <w:lvlText w:val="%1.%2."/>
      <w:lvlJc w:val="left"/>
      <w:pPr>
        <w:ind w:left="745" w:hanging="405"/>
      </w:pPr>
    </w:lvl>
    <w:lvl w:ilvl="2">
      <w:start w:val="1"/>
      <w:numFmt w:val="decimal"/>
      <w:lvlText w:val="%1.%2.%3."/>
      <w:lvlJc w:val="left"/>
      <w:pPr>
        <w:ind w:left="1400" w:hanging="720"/>
      </w:pPr>
    </w:lvl>
    <w:lvl w:ilvl="3">
      <w:start w:val="1"/>
      <w:numFmt w:val="decimal"/>
      <w:lvlText w:val="%1.%2.%3.%4."/>
      <w:lvlJc w:val="left"/>
      <w:pPr>
        <w:ind w:left="1740" w:hanging="720"/>
      </w:pPr>
    </w:lvl>
    <w:lvl w:ilvl="4">
      <w:start w:val="1"/>
      <w:numFmt w:val="decimal"/>
      <w:lvlText w:val="%1.%2.%3.%4.%5."/>
      <w:lvlJc w:val="left"/>
      <w:pPr>
        <w:ind w:left="2440" w:hanging="1080"/>
      </w:pPr>
    </w:lvl>
    <w:lvl w:ilvl="5">
      <w:start w:val="1"/>
      <w:numFmt w:val="decimal"/>
      <w:lvlText w:val="%1.%2.%3.%4.%5.%6."/>
      <w:lvlJc w:val="left"/>
      <w:pPr>
        <w:ind w:left="2780" w:hanging="1080"/>
      </w:pPr>
    </w:lvl>
    <w:lvl w:ilvl="6">
      <w:start w:val="1"/>
      <w:numFmt w:val="decimal"/>
      <w:lvlText w:val="%1.%2.%3.%4.%5.%6.%7."/>
      <w:lvlJc w:val="left"/>
      <w:pPr>
        <w:ind w:left="3480" w:hanging="1440"/>
      </w:pPr>
    </w:lvl>
    <w:lvl w:ilvl="7">
      <w:start w:val="1"/>
      <w:numFmt w:val="decimal"/>
      <w:lvlText w:val="%1.%2.%3.%4.%5.%6.%7.%8."/>
      <w:lvlJc w:val="left"/>
      <w:pPr>
        <w:ind w:left="3820" w:hanging="1440"/>
      </w:pPr>
    </w:lvl>
    <w:lvl w:ilvl="8">
      <w:start w:val="1"/>
      <w:numFmt w:val="decimal"/>
      <w:lvlText w:val="%1.%2.%3.%4.%5.%6.%7.%8.%9."/>
      <w:lvlJc w:val="left"/>
      <w:pPr>
        <w:ind w:left="4520" w:hanging="1800"/>
      </w:pPr>
    </w:lvl>
  </w:abstractNum>
  <w:abstractNum w:abstractNumId="16">
    <w:nsid w:val="2CDF14D8"/>
    <w:multiLevelType w:val="hybridMultilevel"/>
    <w:tmpl w:val="A08A4BD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24B12DD"/>
    <w:multiLevelType w:val="multilevel"/>
    <w:tmpl w:val="CC9616EC"/>
    <w:lvl w:ilvl="0">
      <w:start w:val="1"/>
      <w:numFmt w:val="decimal"/>
      <w:lvlText w:val=" %1 "/>
      <w:lvlJc w:val="left"/>
      <w:pPr>
        <w:ind w:left="680" w:hanging="340"/>
      </w:pPr>
    </w:lvl>
    <w:lvl w:ilvl="1">
      <w:start w:val="1"/>
      <w:numFmt w:val="decimal"/>
      <w:lvlText w:val=" %1.%2 "/>
      <w:lvlJc w:val="left"/>
      <w:pPr>
        <w:ind w:left="805" w:hanging="465"/>
      </w:pPr>
    </w:lvl>
    <w:lvl w:ilvl="2">
      <w:start w:val="1"/>
      <w:numFmt w:val="decimal"/>
      <w:lvlText w:val=" %1.%2.%3 "/>
      <w:lvlJc w:val="left"/>
      <w:pPr>
        <w:ind w:left="1060" w:hanging="720"/>
      </w:pPr>
    </w:lvl>
    <w:lvl w:ilvl="3">
      <w:start w:val="1"/>
      <w:numFmt w:val="decimal"/>
      <w:lvlText w:val=" %1.%2.%3.%4 "/>
      <w:lvlJc w:val="left"/>
      <w:pPr>
        <w:ind w:left="1060" w:hanging="720"/>
      </w:pPr>
    </w:lvl>
    <w:lvl w:ilvl="4">
      <w:start w:val="1"/>
      <w:numFmt w:val="decimal"/>
      <w:lvlText w:val=" %1.%2.%3.%4.%5 "/>
      <w:lvlJc w:val="left"/>
      <w:pPr>
        <w:ind w:left="1420" w:hanging="1080"/>
      </w:pPr>
    </w:lvl>
    <w:lvl w:ilvl="5">
      <w:start w:val="1"/>
      <w:numFmt w:val="decimal"/>
      <w:lvlText w:val=" %1.%2.%3.%4.%5.%6 "/>
      <w:lvlJc w:val="left"/>
      <w:pPr>
        <w:ind w:left="1420" w:hanging="1080"/>
      </w:pPr>
    </w:lvl>
    <w:lvl w:ilvl="6">
      <w:start w:val="1"/>
      <w:numFmt w:val="decimal"/>
      <w:lvlText w:val=" %1.%2.%3.%4.%5.%6.%7 "/>
      <w:lvlJc w:val="left"/>
      <w:pPr>
        <w:ind w:left="1780" w:hanging="1440"/>
      </w:pPr>
    </w:lvl>
    <w:lvl w:ilvl="7">
      <w:start w:val="1"/>
      <w:numFmt w:val="decimal"/>
      <w:lvlText w:val=" %1.%2.%3.%4.%5.%6.%7.%8 "/>
      <w:lvlJc w:val="left"/>
      <w:pPr>
        <w:ind w:left="1780" w:hanging="1440"/>
      </w:pPr>
    </w:lvl>
    <w:lvl w:ilvl="8">
      <w:start w:val="1"/>
      <w:numFmt w:val="decimal"/>
      <w:lvlText w:val=" %1.%2.%3.%4.%5.%6.%7.%8.%9 "/>
      <w:lvlJc w:val="left"/>
      <w:pPr>
        <w:ind w:left="2140" w:hanging="1800"/>
      </w:pPr>
    </w:lvl>
  </w:abstractNum>
  <w:abstractNum w:abstractNumId="18">
    <w:nsid w:val="33910A08"/>
    <w:multiLevelType w:val="multilevel"/>
    <w:tmpl w:val="F702A748"/>
    <w:lvl w:ilvl="0">
      <w:start w:val="7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040" w:hanging="360"/>
      </w:pPr>
    </w:lvl>
    <w:lvl w:ilvl="2">
      <w:start w:val="1"/>
      <w:numFmt w:val="decimal"/>
      <w:lvlText w:val="%1.%2.%3."/>
      <w:lvlJc w:val="left"/>
      <w:pPr>
        <w:ind w:left="2080" w:hanging="720"/>
      </w:pPr>
    </w:lvl>
    <w:lvl w:ilvl="3">
      <w:start w:val="1"/>
      <w:numFmt w:val="decimal"/>
      <w:lvlText w:val="%1.%2.%3.%4."/>
      <w:lvlJc w:val="left"/>
      <w:pPr>
        <w:ind w:left="2760" w:hanging="720"/>
      </w:pPr>
    </w:lvl>
    <w:lvl w:ilvl="4">
      <w:start w:val="1"/>
      <w:numFmt w:val="decimal"/>
      <w:lvlText w:val="%1.%2.%3.%4.%5."/>
      <w:lvlJc w:val="left"/>
      <w:pPr>
        <w:ind w:left="3800" w:hanging="1080"/>
      </w:pPr>
    </w:lvl>
    <w:lvl w:ilvl="5">
      <w:start w:val="1"/>
      <w:numFmt w:val="decimal"/>
      <w:lvlText w:val="%1.%2.%3.%4.%5.%6."/>
      <w:lvlJc w:val="left"/>
      <w:pPr>
        <w:ind w:left="4480" w:hanging="1080"/>
      </w:pPr>
    </w:lvl>
    <w:lvl w:ilvl="6">
      <w:start w:val="1"/>
      <w:numFmt w:val="decimal"/>
      <w:lvlText w:val="%1.%2.%3.%4.%5.%6.%7."/>
      <w:lvlJc w:val="left"/>
      <w:pPr>
        <w:ind w:left="5520" w:hanging="1440"/>
      </w:pPr>
    </w:lvl>
    <w:lvl w:ilvl="7">
      <w:start w:val="1"/>
      <w:numFmt w:val="decimal"/>
      <w:lvlText w:val="%1.%2.%3.%4.%5.%6.%7.%8."/>
      <w:lvlJc w:val="left"/>
      <w:pPr>
        <w:ind w:left="6200" w:hanging="1440"/>
      </w:pPr>
    </w:lvl>
    <w:lvl w:ilvl="8">
      <w:start w:val="1"/>
      <w:numFmt w:val="decimal"/>
      <w:lvlText w:val="%1.%2.%3.%4.%5.%6.%7.%8.%9."/>
      <w:lvlJc w:val="left"/>
      <w:pPr>
        <w:ind w:left="7240" w:hanging="1800"/>
      </w:pPr>
    </w:lvl>
  </w:abstractNum>
  <w:abstractNum w:abstractNumId="19">
    <w:nsid w:val="348D4580"/>
    <w:multiLevelType w:val="hybridMultilevel"/>
    <w:tmpl w:val="3F0AB6EE"/>
    <w:lvl w:ilvl="0" w:tplc="A400FD68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3495061A"/>
    <w:multiLevelType w:val="multilevel"/>
    <w:tmpl w:val="D6CE22AC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94F3D53"/>
    <w:multiLevelType w:val="multilevel"/>
    <w:tmpl w:val="53D448F8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2">
    <w:nsid w:val="3A8E11D7"/>
    <w:multiLevelType w:val="multilevel"/>
    <w:tmpl w:val="2D2E88E2"/>
    <w:lvl w:ilvl="0">
      <w:start w:val="2"/>
      <w:numFmt w:val="decimal"/>
      <w:lvlText w:val="%1."/>
      <w:lvlJc w:val="left"/>
      <w:pPr>
        <w:ind w:left="680" w:hanging="3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30" w:hanging="39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2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7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7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40" w:hanging="1800"/>
      </w:pPr>
      <w:rPr>
        <w:rFonts w:hint="default"/>
      </w:rPr>
    </w:lvl>
  </w:abstractNum>
  <w:abstractNum w:abstractNumId="23">
    <w:nsid w:val="3A9F1E9B"/>
    <w:multiLevelType w:val="multilevel"/>
    <w:tmpl w:val="D94E3332"/>
    <w:lvl w:ilvl="0">
      <w:start w:val="1"/>
      <w:numFmt w:val="upperRoman"/>
      <w:lvlText w:val="%1."/>
      <w:lvlJc w:val="right"/>
      <w:pPr>
        <w:ind w:left="340" w:hanging="34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rFonts w:hint="default"/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4">
    <w:nsid w:val="3CFA0FF7"/>
    <w:multiLevelType w:val="hybridMultilevel"/>
    <w:tmpl w:val="9118B73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CE38BA62">
      <w:start w:val="1"/>
      <w:numFmt w:val="lowerLetter"/>
      <w:lvlText w:val="%2)"/>
      <w:lvlJc w:val="left"/>
      <w:pPr>
        <w:ind w:left="1095" w:hanging="37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>
    <w:nsid w:val="3D065C5E"/>
    <w:multiLevelType w:val="multilevel"/>
    <w:tmpl w:val="B268BA06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3D2D3A1F"/>
    <w:multiLevelType w:val="multilevel"/>
    <w:tmpl w:val="F340929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7">
    <w:nsid w:val="42D400A8"/>
    <w:multiLevelType w:val="multilevel"/>
    <w:tmpl w:val="36FCAD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8">
    <w:nsid w:val="4377698E"/>
    <w:multiLevelType w:val="multilevel"/>
    <w:tmpl w:val="5A5E447E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340" w:hanging="34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3202A40"/>
    <w:multiLevelType w:val="multilevel"/>
    <w:tmpl w:val="360E0A0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0">
    <w:nsid w:val="5B046B5A"/>
    <w:multiLevelType w:val="multilevel"/>
    <w:tmpl w:val="E6EA5290"/>
    <w:lvl w:ilvl="0">
      <w:start w:val="1"/>
      <w:numFmt w:val="upperRoman"/>
      <w:lvlText w:val="%1."/>
      <w:lvlJc w:val="right"/>
      <w:pPr>
        <w:ind w:left="340" w:hanging="34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rFonts w:hint="default"/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31">
    <w:nsid w:val="5C7B2C1E"/>
    <w:multiLevelType w:val="multilevel"/>
    <w:tmpl w:val="574C54E6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EE77FBD"/>
    <w:multiLevelType w:val="hybridMultilevel"/>
    <w:tmpl w:val="A6AEF676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>
    <w:nsid w:val="622E5707"/>
    <w:multiLevelType w:val="multilevel"/>
    <w:tmpl w:val="2EDC0BBA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3027C96"/>
    <w:multiLevelType w:val="hybridMultilevel"/>
    <w:tmpl w:val="C8A88AB2"/>
    <w:lvl w:ilvl="0" w:tplc="F68C0978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A3D6E29"/>
    <w:multiLevelType w:val="multilevel"/>
    <w:tmpl w:val="D01C7A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36">
    <w:nsid w:val="6A614954"/>
    <w:multiLevelType w:val="multilevel"/>
    <w:tmpl w:val="AE243C8A"/>
    <w:lvl w:ilvl="0">
      <w:start w:val="1"/>
      <w:numFmt w:val="upperRoman"/>
      <w:lvlText w:val="%1."/>
      <w:lvlJc w:val="right"/>
      <w:pPr>
        <w:ind w:left="340" w:hanging="34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rFonts w:hint="default"/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37">
    <w:nsid w:val="6F47528E"/>
    <w:multiLevelType w:val="multilevel"/>
    <w:tmpl w:val="B866B7D2"/>
    <w:lvl w:ilvl="0">
      <w:start w:val="1"/>
      <w:numFmt w:val="decimal"/>
      <w:lvlText w:val="%1."/>
      <w:lvlJc w:val="left"/>
      <w:pPr>
        <w:ind w:left="340" w:hanging="34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16A3171"/>
    <w:multiLevelType w:val="multilevel"/>
    <w:tmpl w:val="1346C358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decimal"/>
      <w:lvlText w:val="%1.%2."/>
      <w:lvlJc w:val="left"/>
      <w:pPr>
        <w:ind w:left="760" w:hanging="420"/>
      </w:pPr>
    </w:lvl>
    <w:lvl w:ilvl="2">
      <w:start w:val="1"/>
      <w:numFmt w:val="decimal"/>
      <w:lvlText w:val="%1.%2.%3."/>
      <w:lvlJc w:val="left"/>
      <w:pPr>
        <w:ind w:left="1400" w:hanging="720"/>
      </w:pPr>
    </w:lvl>
    <w:lvl w:ilvl="3">
      <w:start w:val="1"/>
      <w:numFmt w:val="decimal"/>
      <w:lvlText w:val="%1.%2.%3.%4."/>
      <w:lvlJc w:val="left"/>
      <w:pPr>
        <w:ind w:left="1740" w:hanging="720"/>
      </w:pPr>
    </w:lvl>
    <w:lvl w:ilvl="4">
      <w:start w:val="1"/>
      <w:numFmt w:val="decimal"/>
      <w:lvlText w:val="%1.%2.%3.%4.%5."/>
      <w:lvlJc w:val="left"/>
      <w:pPr>
        <w:ind w:left="2440" w:hanging="1080"/>
      </w:pPr>
    </w:lvl>
    <w:lvl w:ilvl="5">
      <w:start w:val="1"/>
      <w:numFmt w:val="decimal"/>
      <w:lvlText w:val="%1.%2.%3.%4.%5.%6."/>
      <w:lvlJc w:val="left"/>
      <w:pPr>
        <w:ind w:left="2780" w:hanging="1080"/>
      </w:pPr>
    </w:lvl>
    <w:lvl w:ilvl="6">
      <w:start w:val="1"/>
      <w:numFmt w:val="decimal"/>
      <w:lvlText w:val="%1.%2.%3.%4.%5.%6.%7."/>
      <w:lvlJc w:val="left"/>
      <w:pPr>
        <w:ind w:left="3480" w:hanging="1440"/>
      </w:pPr>
    </w:lvl>
    <w:lvl w:ilvl="7">
      <w:start w:val="1"/>
      <w:numFmt w:val="decimal"/>
      <w:lvlText w:val="%1.%2.%3.%4.%5.%6.%7.%8."/>
      <w:lvlJc w:val="left"/>
      <w:pPr>
        <w:ind w:left="3820" w:hanging="1440"/>
      </w:pPr>
    </w:lvl>
    <w:lvl w:ilvl="8">
      <w:start w:val="1"/>
      <w:numFmt w:val="decimal"/>
      <w:lvlText w:val="%1.%2.%3.%4.%5.%6.%7.%8.%9."/>
      <w:lvlJc w:val="left"/>
      <w:pPr>
        <w:ind w:left="4520" w:hanging="1800"/>
      </w:pPr>
    </w:lvl>
  </w:abstractNum>
  <w:abstractNum w:abstractNumId="39">
    <w:nsid w:val="72672F93"/>
    <w:multiLevelType w:val="hybridMultilevel"/>
    <w:tmpl w:val="CBB459E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3597B26"/>
    <w:multiLevelType w:val="hybridMultilevel"/>
    <w:tmpl w:val="A18E522C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1">
    <w:nsid w:val="780A76A9"/>
    <w:multiLevelType w:val="hybridMultilevel"/>
    <w:tmpl w:val="FDB257C4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>
    <w:nsid w:val="7A891BFA"/>
    <w:multiLevelType w:val="multilevel"/>
    <w:tmpl w:val="071E425C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Nagwek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Nagwek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Nagwek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Nagwek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Nagwek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num w:numId="1">
    <w:abstractNumId w:val="42"/>
  </w:num>
  <w:num w:numId="2">
    <w:abstractNumId w:val="0"/>
  </w:num>
  <w:num w:numId="3">
    <w:abstractNumId w:val="14"/>
  </w:num>
  <w:num w:numId="4">
    <w:abstractNumId w:val="12"/>
  </w:num>
  <w:num w:numId="5">
    <w:abstractNumId w:val="27"/>
  </w:num>
  <w:num w:numId="6">
    <w:abstractNumId w:val="29"/>
  </w:num>
  <w:num w:numId="7">
    <w:abstractNumId w:val="24"/>
  </w:num>
  <w:num w:numId="8">
    <w:abstractNumId w:val="21"/>
  </w:num>
  <w:num w:numId="9">
    <w:abstractNumId w:val="35"/>
  </w:num>
  <w:num w:numId="10">
    <w:abstractNumId w:val="32"/>
  </w:num>
  <w:num w:numId="11">
    <w:abstractNumId w:val="26"/>
  </w:num>
  <w:num w:numId="12">
    <w:abstractNumId w:val="9"/>
  </w:num>
  <w:num w:numId="13">
    <w:abstractNumId w:val="34"/>
  </w:num>
  <w:num w:numId="14">
    <w:abstractNumId w:val="19"/>
  </w:num>
  <w:num w:numId="15">
    <w:abstractNumId w:val="16"/>
  </w:num>
  <w:num w:numId="16">
    <w:abstractNumId w:val="41"/>
  </w:num>
  <w:num w:numId="17">
    <w:abstractNumId w:val="33"/>
  </w:num>
  <w:num w:numId="18">
    <w:abstractNumId w:val="17"/>
  </w:num>
  <w:num w:numId="19">
    <w:abstractNumId w:val="31"/>
  </w:num>
  <w:num w:numId="20">
    <w:abstractNumId w:val="6"/>
  </w:num>
  <w:num w:numId="21">
    <w:abstractNumId w:val="10"/>
  </w:num>
  <w:num w:numId="22">
    <w:abstractNumId w:val="23"/>
  </w:num>
  <w:num w:numId="23">
    <w:abstractNumId w:val="18"/>
  </w:num>
  <w:num w:numId="24">
    <w:abstractNumId w:val="30"/>
  </w:num>
  <w:num w:numId="25">
    <w:abstractNumId w:val="20"/>
  </w:num>
  <w:num w:numId="26">
    <w:abstractNumId w:val="25"/>
  </w:num>
  <w:num w:numId="27">
    <w:abstractNumId w:val="8"/>
  </w:num>
  <w:num w:numId="28">
    <w:abstractNumId w:val="38"/>
  </w:num>
  <w:num w:numId="29">
    <w:abstractNumId w:val="13"/>
  </w:num>
  <w:num w:numId="30">
    <w:abstractNumId w:val="4"/>
  </w:num>
  <w:num w:numId="31">
    <w:abstractNumId w:val="7"/>
  </w:num>
  <w:num w:numId="32">
    <w:abstractNumId w:val="22"/>
  </w:num>
  <w:num w:numId="33">
    <w:abstractNumId w:val="5"/>
  </w:num>
  <w:num w:numId="34">
    <w:abstractNumId w:val="15"/>
  </w:num>
  <w:num w:numId="35">
    <w:abstractNumId w:val="11"/>
  </w:num>
  <w:num w:numId="36">
    <w:abstractNumId w:val="36"/>
  </w:num>
  <w:num w:numId="37">
    <w:abstractNumId w:val="37"/>
  </w:num>
  <w:num w:numId="38">
    <w:abstractNumId w:val="28"/>
  </w:num>
  <w:num w:numId="39">
    <w:abstractNumId w:val="39"/>
  </w:num>
  <w:num w:numId="40">
    <w:abstractNumId w:val="40"/>
  </w:num>
  <w:numIdMacAtCleanup w:val="4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hdrShapeDefaults>
    <o:shapedefaults v:ext="edit" spidmax="136194"/>
  </w:hdrShapeDefaults>
  <w:footnotePr>
    <w:footnote w:id="-1"/>
    <w:footnote w:id="0"/>
  </w:footnotePr>
  <w:endnotePr>
    <w:endnote w:id="-1"/>
    <w:endnote w:id="0"/>
  </w:endnotePr>
  <w:compat/>
  <w:rsids>
    <w:rsidRoot w:val="006C48AF"/>
    <w:rsid w:val="000044F4"/>
    <w:rsid w:val="0000756C"/>
    <w:rsid w:val="000355E5"/>
    <w:rsid w:val="00040F3F"/>
    <w:rsid w:val="00052A7D"/>
    <w:rsid w:val="000774A9"/>
    <w:rsid w:val="00077E1F"/>
    <w:rsid w:val="00081FF5"/>
    <w:rsid w:val="00083F5E"/>
    <w:rsid w:val="00097ECA"/>
    <w:rsid w:val="000C6975"/>
    <w:rsid w:val="000D0893"/>
    <w:rsid w:val="000D715B"/>
    <w:rsid w:val="00112B4F"/>
    <w:rsid w:val="0011452E"/>
    <w:rsid w:val="001176DE"/>
    <w:rsid w:val="001233A2"/>
    <w:rsid w:val="001303C8"/>
    <w:rsid w:val="00133E5C"/>
    <w:rsid w:val="0015271E"/>
    <w:rsid w:val="00152EBC"/>
    <w:rsid w:val="001635D5"/>
    <w:rsid w:val="001707B6"/>
    <w:rsid w:val="0017368A"/>
    <w:rsid w:val="00175DC8"/>
    <w:rsid w:val="0017742E"/>
    <w:rsid w:val="00177FD4"/>
    <w:rsid w:val="001C556C"/>
    <w:rsid w:val="001C767E"/>
    <w:rsid w:val="001D2ED9"/>
    <w:rsid w:val="001E6D2B"/>
    <w:rsid w:val="001F1705"/>
    <w:rsid w:val="00203F5F"/>
    <w:rsid w:val="0022183D"/>
    <w:rsid w:val="00221C7F"/>
    <w:rsid w:val="00224540"/>
    <w:rsid w:val="002333E0"/>
    <w:rsid w:val="0023671B"/>
    <w:rsid w:val="00240833"/>
    <w:rsid w:val="00244D85"/>
    <w:rsid w:val="00263F49"/>
    <w:rsid w:val="002743A7"/>
    <w:rsid w:val="0027684A"/>
    <w:rsid w:val="002822C6"/>
    <w:rsid w:val="002864F8"/>
    <w:rsid w:val="0029776D"/>
    <w:rsid w:val="002B5C2A"/>
    <w:rsid w:val="002C2DA0"/>
    <w:rsid w:val="002C3116"/>
    <w:rsid w:val="002C70B7"/>
    <w:rsid w:val="002D1285"/>
    <w:rsid w:val="002E2595"/>
    <w:rsid w:val="002F2762"/>
    <w:rsid w:val="00301B26"/>
    <w:rsid w:val="003031C4"/>
    <w:rsid w:val="00305AAD"/>
    <w:rsid w:val="003164C9"/>
    <w:rsid w:val="00317C62"/>
    <w:rsid w:val="0032059E"/>
    <w:rsid w:val="0032402D"/>
    <w:rsid w:val="00327579"/>
    <w:rsid w:val="00335521"/>
    <w:rsid w:val="0034721D"/>
    <w:rsid w:val="00374333"/>
    <w:rsid w:val="00391C34"/>
    <w:rsid w:val="003A29AD"/>
    <w:rsid w:val="003B0817"/>
    <w:rsid w:val="003B3CFE"/>
    <w:rsid w:val="003C68FB"/>
    <w:rsid w:val="003D60C0"/>
    <w:rsid w:val="003E4AA9"/>
    <w:rsid w:val="003E59EA"/>
    <w:rsid w:val="003F0C0E"/>
    <w:rsid w:val="00404D67"/>
    <w:rsid w:val="00405AED"/>
    <w:rsid w:val="00406A12"/>
    <w:rsid w:val="00415146"/>
    <w:rsid w:val="00422DE5"/>
    <w:rsid w:val="00441151"/>
    <w:rsid w:val="004447B4"/>
    <w:rsid w:val="00451338"/>
    <w:rsid w:val="0046501C"/>
    <w:rsid w:val="00467501"/>
    <w:rsid w:val="00477770"/>
    <w:rsid w:val="00486817"/>
    <w:rsid w:val="0049041D"/>
    <w:rsid w:val="00491EBF"/>
    <w:rsid w:val="00493E1D"/>
    <w:rsid w:val="00496896"/>
    <w:rsid w:val="00497B3B"/>
    <w:rsid w:val="004A4117"/>
    <w:rsid w:val="004A5EC0"/>
    <w:rsid w:val="004A750C"/>
    <w:rsid w:val="004B1D91"/>
    <w:rsid w:val="004B4396"/>
    <w:rsid w:val="004C4391"/>
    <w:rsid w:val="004C5F44"/>
    <w:rsid w:val="004D0E40"/>
    <w:rsid w:val="004E1C52"/>
    <w:rsid w:val="004E2652"/>
    <w:rsid w:val="004F19B1"/>
    <w:rsid w:val="004F6E3B"/>
    <w:rsid w:val="00500E14"/>
    <w:rsid w:val="0051305C"/>
    <w:rsid w:val="0052607F"/>
    <w:rsid w:val="00555214"/>
    <w:rsid w:val="00572107"/>
    <w:rsid w:val="00576E44"/>
    <w:rsid w:val="00590F96"/>
    <w:rsid w:val="00596477"/>
    <w:rsid w:val="005B1E59"/>
    <w:rsid w:val="005B4051"/>
    <w:rsid w:val="005B4782"/>
    <w:rsid w:val="005C2489"/>
    <w:rsid w:val="005C28B1"/>
    <w:rsid w:val="005D05E7"/>
    <w:rsid w:val="005D3196"/>
    <w:rsid w:val="005E4C6A"/>
    <w:rsid w:val="005F5FF2"/>
    <w:rsid w:val="00607A73"/>
    <w:rsid w:val="00610C13"/>
    <w:rsid w:val="0063245A"/>
    <w:rsid w:val="00642F13"/>
    <w:rsid w:val="006537CB"/>
    <w:rsid w:val="00653C07"/>
    <w:rsid w:val="0067129E"/>
    <w:rsid w:val="00676DB2"/>
    <w:rsid w:val="00687CD2"/>
    <w:rsid w:val="00695761"/>
    <w:rsid w:val="006A0F6F"/>
    <w:rsid w:val="006A1755"/>
    <w:rsid w:val="006A5233"/>
    <w:rsid w:val="006B28CF"/>
    <w:rsid w:val="006B4084"/>
    <w:rsid w:val="006B541B"/>
    <w:rsid w:val="006C293A"/>
    <w:rsid w:val="006C48AF"/>
    <w:rsid w:val="006D03F4"/>
    <w:rsid w:val="006D1D5D"/>
    <w:rsid w:val="006D6350"/>
    <w:rsid w:val="006D7626"/>
    <w:rsid w:val="006F0FF0"/>
    <w:rsid w:val="007037DB"/>
    <w:rsid w:val="00706B78"/>
    <w:rsid w:val="007321B5"/>
    <w:rsid w:val="007468C3"/>
    <w:rsid w:val="0075352E"/>
    <w:rsid w:val="00755E58"/>
    <w:rsid w:val="00756BEC"/>
    <w:rsid w:val="00767B72"/>
    <w:rsid w:val="007760EB"/>
    <w:rsid w:val="007A63DF"/>
    <w:rsid w:val="007A774B"/>
    <w:rsid w:val="007C20A6"/>
    <w:rsid w:val="007C37A0"/>
    <w:rsid w:val="007F76B7"/>
    <w:rsid w:val="00804461"/>
    <w:rsid w:val="00807F45"/>
    <w:rsid w:val="0081128A"/>
    <w:rsid w:val="00814053"/>
    <w:rsid w:val="00814066"/>
    <w:rsid w:val="00814A0C"/>
    <w:rsid w:val="0082408F"/>
    <w:rsid w:val="0082522F"/>
    <w:rsid w:val="00842637"/>
    <w:rsid w:val="00852074"/>
    <w:rsid w:val="00853496"/>
    <w:rsid w:val="00854831"/>
    <w:rsid w:val="00854E8A"/>
    <w:rsid w:val="00857BAE"/>
    <w:rsid w:val="00867FC3"/>
    <w:rsid w:val="008776F7"/>
    <w:rsid w:val="00877998"/>
    <w:rsid w:val="00881038"/>
    <w:rsid w:val="0088400B"/>
    <w:rsid w:val="008A252E"/>
    <w:rsid w:val="008B24EA"/>
    <w:rsid w:val="008C0EEC"/>
    <w:rsid w:val="008C2B8F"/>
    <w:rsid w:val="008C3865"/>
    <w:rsid w:val="008D43C4"/>
    <w:rsid w:val="008E1AED"/>
    <w:rsid w:val="008E6CCC"/>
    <w:rsid w:val="00911BDF"/>
    <w:rsid w:val="0091587B"/>
    <w:rsid w:val="009273D2"/>
    <w:rsid w:val="00930FDC"/>
    <w:rsid w:val="00934998"/>
    <w:rsid w:val="009353F7"/>
    <w:rsid w:val="009459C9"/>
    <w:rsid w:val="00967A78"/>
    <w:rsid w:val="00972A35"/>
    <w:rsid w:val="00983C10"/>
    <w:rsid w:val="00995147"/>
    <w:rsid w:val="00995761"/>
    <w:rsid w:val="009B67EF"/>
    <w:rsid w:val="009C5342"/>
    <w:rsid w:val="009E2604"/>
    <w:rsid w:val="009E4066"/>
    <w:rsid w:val="009E7BAE"/>
    <w:rsid w:val="009F365C"/>
    <w:rsid w:val="009F4EE9"/>
    <w:rsid w:val="009F5AF8"/>
    <w:rsid w:val="00A234C5"/>
    <w:rsid w:val="00A249D9"/>
    <w:rsid w:val="00A36823"/>
    <w:rsid w:val="00A43380"/>
    <w:rsid w:val="00A47818"/>
    <w:rsid w:val="00A52C7F"/>
    <w:rsid w:val="00A85E5A"/>
    <w:rsid w:val="00A9398E"/>
    <w:rsid w:val="00A944C7"/>
    <w:rsid w:val="00AA7CD3"/>
    <w:rsid w:val="00AA7F9F"/>
    <w:rsid w:val="00AB5B96"/>
    <w:rsid w:val="00AB653B"/>
    <w:rsid w:val="00AC1970"/>
    <w:rsid w:val="00AD0B27"/>
    <w:rsid w:val="00AD10D4"/>
    <w:rsid w:val="00AD2431"/>
    <w:rsid w:val="00AF3C33"/>
    <w:rsid w:val="00B044D1"/>
    <w:rsid w:val="00B06A5B"/>
    <w:rsid w:val="00B266FE"/>
    <w:rsid w:val="00B34111"/>
    <w:rsid w:val="00B34C59"/>
    <w:rsid w:val="00B41F81"/>
    <w:rsid w:val="00B421AE"/>
    <w:rsid w:val="00B8351F"/>
    <w:rsid w:val="00BB1957"/>
    <w:rsid w:val="00BD272A"/>
    <w:rsid w:val="00BE3FCB"/>
    <w:rsid w:val="00C42386"/>
    <w:rsid w:val="00C42A78"/>
    <w:rsid w:val="00C6033B"/>
    <w:rsid w:val="00C639D6"/>
    <w:rsid w:val="00C90954"/>
    <w:rsid w:val="00CA0DFA"/>
    <w:rsid w:val="00CA11FF"/>
    <w:rsid w:val="00CA7703"/>
    <w:rsid w:val="00CB610E"/>
    <w:rsid w:val="00CD490F"/>
    <w:rsid w:val="00CE1572"/>
    <w:rsid w:val="00CE6E85"/>
    <w:rsid w:val="00CF6E1B"/>
    <w:rsid w:val="00D03ABE"/>
    <w:rsid w:val="00D057DF"/>
    <w:rsid w:val="00D47E19"/>
    <w:rsid w:val="00D52285"/>
    <w:rsid w:val="00D541EC"/>
    <w:rsid w:val="00D55ED2"/>
    <w:rsid w:val="00D6602B"/>
    <w:rsid w:val="00D72CF2"/>
    <w:rsid w:val="00D7575F"/>
    <w:rsid w:val="00D9417A"/>
    <w:rsid w:val="00D942D1"/>
    <w:rsid w:val="00D96BA8"/>
    <w:rsid w:val="00DA5830"/>
    <w:rsid w:val="00DD2170"/>
    <w:rsid w:val="00DD38CA"/>
    <w:rsid w:val="00DD6937"/>
    <w:rsid w:val="00DE3D76"/>
    <w:rsid w:val="00DF5C26"/>
    <w:rsid w:val="00E40056"/>
    <w:rsid w:val="00E44E42"/>
    <w:rsid w:val="00E45B3D"/>
    <w:rsid w:val="00E53B17"/>
    <w:rsid w:val="00E6058F"/>
    <w:rsid w:val="00E70659"/>
    <w:rsid w:val="00E81A86"/>
    <w:rsid w:val="00E82FDF"/>
    <w:rsid w:val="00E854CB"/>
    <w:rsid w:val="00E87422"/>
    <w:rsid w:val="00E940B2"/>
    <w:rsid w:val="00EA1FF7"/>
    <w:rsid w:val="00EA5A54"/>
    <w:rsid w:val="00EA75EE"/>
    <w:rsid w:val="00EC2F30"/>
    <w:rsid w:val="00EC6A12"/>
    <w:rsid w:val="00EE50AB"/>
    <w:rsid w:val="00EF5D99"/>
    <w:rsid w:val="00EF73B6"/>
    <w:rsid w:val="00F110DB"/>
    <w:rsid w:val="00F13AD3"/>
    <w:rsid w:val="00F2170C"/>
    <w:rsid w:val="00F26240"/>
    <w:rsid w:val="00F26F84"/>
    <w:rsid w:val="00F33AA6"/>
    <w:rsid w:val="00F448D8"/>
    <w:rsid w:val="00F462CD"/>
    <w:rsid w:val="00F57C5A"/>
    <w:rsid w:val="00F6663B"/>
    <w:rsid w:val="00F803B5"/>
    <w:rsid w:val="00F8521C"/>
    <w:rsid w:val="00F915D7"/>
    <w:rsid w:val="00F935C8"/>
    <w:rsid w:val="00FA3D7A"/>
    <w:rsid w:val="00FB2495"/>
    <w:rsid w:val="00FB4509"/>
    <w:rsid w:val="00FB56CA"/>
    <w:rsid w:val="00FC079E"/>
    <w:rsid w:val="00FC12A9"/>
    <w:rsid w:val="00FC5CCE"/>
    <w:rsid w:val="00FC7613"/>
    <w:rsid w:val="00FC7C18"/>
    <w:rsid w:val="00FD0732"/>
    <w:rsid w:val="00FE067E"/>
    <w:rsid w:val="00FE7D74"/>
    <w:rsid w:val="00FF0903"/>
    <w:rsid w:val="00FF0B74"/>
    <w:rsid w:val="00FF1F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6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0"/>
    <w:lsdException w:name="toc 2" w:uiPriority="0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endnote text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2" w:uiPriority="0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26F8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autoRedefine/>
    <w:qFormat/>
    <w:rsid w:val="00854831"/>
    <w:pPr>
      <w:keepNext/>
      <w:numPr>
        <w:numId w:val="2"/>
      </w:numPr>
      <w:tabs>
        <w:tab w:val="clear" w:pos="0"/>
      </w:tabs>
      <w:suppressAutoHyphens/>
      <w:outlineLvl w:val="0"/>
    </w:pPr>
    <w:rPr>
      <w:b/>
      <w:bCs/>
      <w:kern w:val="32"/>
      <w:sz w:val="28"/>
      <w:szCs w:val="28"/>
    </w:rPr>
  </w:style>
  <w:style w:type="paragraph" w:styleId="Nagwek2">
    <w:name w:val="heading 2"/>
    <w:basedOn w:val="Normalny"/>
    <w:next w:val="Normalny"/>
    <w:link w:val="Nagwek2Znak"/>
    <w:autoRedefine/>
    <w:qFormat/>
    <w:rsid w:val="00F26F84"/>
    <w:pPr>
      <w:keepNext/>
      <w:numPr>
        <w:ilvl w:val="1"/>
        <w:numId w:val="1"/>
      </w:numPr>
      <w:outlineLvl w:val="1"/>
    </w:pPr>
    <w:rPr>
      <w:rFonts w:ascii="Arial" w:hAnsi="Arial" w:cs="Arial"/>
      <w:b/>
      <w:bCs/>
      <w:i/>
      <w:iCs/>
      <w:szCs w:val="28"/>
    </w:rPr>
  </w:style>
  <w:style w:type="paragraph" w:styleId="Nagwek3">
    <w:name w:val="heading 3"/>
    <w:basedOn w:val="Normalny"/>
    <w:next w:val="Normalny"/>
    <w:link w:val="Nagwek3Znak"/>
    <w:qFormat/>
    <w:rsid w:val="00F26F84"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F26F84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F26F84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F26F84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F26F84"/>
    <w:pPr>
      <w:numPr>
        <w:ilvl w:val="6"/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F26F84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Normalny"/>
    <w:link w:val="Nagwek9Znak"/>
    <w:qFormat/>
    <w:rsid w:val="00F26F84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6C48AF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C48AF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nhideWhenUsed/>
    <w:rsid w:val="006C48A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6C48AF"/>
  </w:style>
  <w:style w:type="paragraph" w:styleId="Stopka">
    <w:name w:val="footer"/>
    <w:basedOn w:val="Normalny"/>
    <w:link w:val="StopkaZnak"/>
    <w:uiPriority w:val="99"/>
    <w:semiHidden/>
    <w:unhideWhenUsed/>
    <w:rsid w:val="006C48A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6C48AF"/>
  </w:style>
  <w:style w:type="character" w:customStyle="1" w:styleId="Nagwek1Znak">
    <w:name w:val="Nagłówek 1 Znak"/>
    <w:basedOn w:val="Domylnaczcionkaakapitu"/>
    <w:link w:val="Nagwek1"/>
    <w:rsid w:val="00854831"/>
    <w:rPr>
      <w:rFonts w:ascii="Times New Roman" w:eastAsia="Times New Roman" w:hAnsi="Times New Roman" w:cs="Times New Roman"/>
      <w:b/>
      <w:bCs/>
      <w:kern w:val="32"/>
      <w:sz w:val="28"/>
      <w:szCs w:val="28"/>
      <w:lang w:eastAsia="pl-PL"/>
    </w:rPr>
  </w:style>
  <w:style w:type="character" w:customStyle="1" w:styleId="Nagwek2Znak">
    <w:name w:val="Nagłówek 2 Znak"/>
    <w:basedOn w:val="Domylnaczcionkaakapitu"/>
    <w:link w:val="Nagwek2"/>
    <w:rsid w:val="00F26F84"/>
    <w:rPr>
      <w:rFonts w:ascii="Arial" w:eastAsia="Times New Roman" w:hAnsi="Arial" w:cs="Arial"/>
      <w:b/>
      <w:bCs/>
      <w:i/>
      <w:iCs/>
      <w:sz w:val="24"/>
      <w:szCs w:val="28"/>
      <w:lang w:eastAsia="pl-PL"/>
    </w:rPr>
  </w:style>
  <w:style w:type="character" w:customStyle="1" w:styleId="Nagwek3Znak">
    <w:name w:val="Nagłówek 3 Znak"/>
    <w:basedOn w:val="Domylnaczcionkaakapitu"/>
    <w:link w:val="Nagwek3"/>
    <w:rsid w:val="00F26F84"/>
    <w:rPr>
      <w:rFonts w:ascii="Arial" w:eastAsia="Times New Roman" w:hAnsi="Arial" w:cs="Arial"/>
      <w:b/>
      <w:bCs/>
      <w:sz w:val="26"/>
      <w:szCs w:val="26"/>
      <w:lang w:eastAsia="pl-PL"/>
    </w:rPr>
  </w:style>
  <w:style w:type="character" w:customStyle="1" w:styleId="Nagwek4Znak">
    <w:name w:val="Nagłówek 4 Znak"/>
    <w:basedOn w:val="Domylnaczcionkaakapitu"/>
    <w:link w:val="Nagwek4"/>
    <w:rsid w:val="00F26F84"/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customStyle="1" w:styleId="Nagwek5Znak">
    <w:name w:val="Nagłówek 5 Znak"/>
    <w:basedOn w:val="Domylnaczcionkaakapitu"/>
    <w:link w:val="Nagwek5"/>
    <w:rsid w:val="00F26F84"/>
    <w:rPr>
      <w:rFonts w:ascii="Times New Roman" w:eastAsia="Times New Roman" w:hAnsi="Times New Roman" w:cs="Times New Roman"/>
      <w:b/>
      <w:bCs/>
      <w:i/>
      <w:iCs/>
      <w:sz w:val="26"/>
      <w:szCs w:val="26"/>
      <w:lang w:eastAsia="pl-PL"/>
    </w:rPr>
  </w:style>
  <w:style w:type="character" w:customStyle="1" w:styleId="Nagwek6Znak">
    <w:name w:val="Nagłówek 6 Znak"/>
    <w:basedOn w:val="Domylnaczcionkaakapitu"/>
    <w:link w:val="Nagwek6"/>
    <w:rsid w:val="00F26F84"/>
    <w:rPr>
      <w:rFonts w:ascii="Times New Roman" w:eastAsia="Times New Roman" w:hAnsi="Times New Roman" w:cs="Times New Roman"/>
      <w:b/>
      <w:bCs/>
      <w:lang w:eastAsia="pl-PL"/>
    </w:rPr>
  </w:style>
  <w:style w:type="character" w:customStyle="1" w:styleId="Nagwek7Znak">
    <w:name w:val="Nagłówek 7 Znak"/>
    <w:basedOn w:val="Domylnaczcionkaakapitu"/>
    <w:link w:val="Nagwek7"/>
    <w:rsid w:val="00F26F84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8Znak">
    <w:name w:val="Nagłówek 8 Znak"/>
    <w:basedOn w:val="Domylnaczcionkaakapitu"/>
    <w:link w:val="Nagwek8"/>
    <w:rsid w:val="00F26F84"/>
    <w:rPr>
      <w:rFonts w:ascii="Times New Roman" w:eastAsia="Times New Roman" w:hAnsi="Times New Roman" w:cs="Times New Roman"/>
      <w:i/>
      <w:iCs/>
      <w:sz w:val="24"/>
      <w:szCs w:val="24"/>
      <w:lang w:eastAsia="pl-PL"/>
    </w:rPr>
  </w:style>
  <w:style w:type="character" w:customStyle="1" w:styleId="Nagwek9Znak">
    <w:name w:val="Nagłówek 9 Znak"/>
    <w:basedOn w:val="Domylnaczcionkaakapitu"/>
    <w:link w:val="Nagwek9"/>
    <w:rsid w:val="00F26F84"/>
    <w:rPr>
      <w:rFonts w:ascii="Arial" w:eastAsia="Times New Roman" w:hAnsi="Arial" w:cs="Arial"/>
      <w:lang w:eastAsia="pl-PL"/>
    </w:rPr>
  </w:style>
  <w:style w:type="paragraph" w:styleId="Tekstpodstawowywcity">
    <w:name w:val="Body Text Indent"/>
    <w:basedOn w:val="Normalny"/>
    <w:link w:val="TekstpodstawowywcityZnak"/>
    <w:semiHidden/>
    <w:rsid w:val="00F26F84"/>
    <w:pPr>
      <w:widowControl w:val="0"/>
      <w:tabs>
        <w:tab w:val="left" w:pos="426"/>
      </w:tabs>
      <w:autoSpaceDE w:val="0"/>
      <w:autoSpaceDN w:val="0"/>
      <w:adjustRightInd w:val="0"/>
      <w:ind w:left="426"/>
    </w:pPr>
    <w:rPr>
      <w:color w:val="FF0000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F26F84"/>
    <w:rPr>
      <w:rFonts w:ascii="Times New Roman" w:eastAsia="Times New Roman" w:hAnsi="Times New Roman" w:cs="Times New Roman"/>
      <w:color w:val="FF0000"/>
      <w:sz w:val="24"/>
      <w:szCs w:val="24"/>
      <w:lang w:eastAsia="pl-PL"/>
    </w:rPr>
  </w:style>
  <w:style w:type="paragraph" w:styleId="Spistreci1">
    <w:name w:val="toc 1"/>
    <w:basedOn w:val="Normalny"/>
    <w:next w:val="Normalny"/>
    <w:autoRedefine/>
    <w:semiHidden/>
    <w:rsid w:val="00F26F84"/>
    <w:pPr>
      <w:spacing w:before="240" w:after="120"/>
    </w:pPr>
    <w:rPr>
      <w:b/>
      <w:bCs/>
      <w:sz w:val="20"/>
      <w:szCs w:val="20"/>
    </w:rPr>
  </w:style>
  <w:style w:type="paragraph" w:styleId="Spistreci2">
    <w:name w:val="toc 2"/>
    <w:basedOn w:val="Normalny"/>
    <w:next w:val="Normalny"/>
    <w:autoRedefine/>
    <w:semiHidden/>
    <w:rsid w:val="00F26F84"/>
    <w:pPr>
      <w:spacing w:before="120"/>
      <w:ind w:left="240"/>
    </w:pPr>
    <w:rPr>
      <w:i/>
      <w:iCs/>
      <w:sz w:val="20"/>
      <w:szCs w:val="20"/>
    </w:rPr>
  </w:style>
  <w:style w:type="character" w:styleId="Hipercze">
    <w:name w:val="Hyperlink"/>
    <w:basedOn w:val="Domylnaczcionkaakapitu"/>
    <w:rsid w:val="00F26F84"/>
    <w:rPr>
      <w:color w:val="0000FF"/>
      <w:u w:val="single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F26F84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F26F8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Default">
    <w:name w:val="Default"/>
    <w:rsid w:val="00F26F84"/>
    <w:pPr>
      <w:suppressAutoHyphens/>
      <w:autoSpaceDE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ar-SA"/>
    </w:rPr>
  </w:style>
  <w:style w:type="paragraph" w:customStyle="1" w:styleId="WW-Domylnie">
    <w:name w:val="WW-Domyślnie"/>
    <w:rsid w:val="00F26F84"/>
    <w:pPr>
      <w:suppressAutoHyphens/>
      <w:spacing w:after="0" w:line="240" w:lineRule="auto"/>
    </w:pPr>
    <w:rPr>
      <w:rFonts w:ascii="Times New Roman" w:eastAsia="Times New Roman" w:hAnsi="Times New Roman" w:cs="Calibri"/>
      <w:sz w:val="24"/>
      <w:szCs w:val="20"/>
      <w:lang w:eastAsia="ar-SA"/>
    </w:rPr>
  </w:style>
  <w:style w:type="paragraph" w:styleId="Tekstprzypisukocowego">
    <w:name w:val="endnote text"/>
    <w:basedOn w:val="Normalny"/>
    <w:link w:val="TekstprzypisukocowegoZnak"/>
    <w:rsid w:val="00F26F84"/>
    <w:pPr>
      <w:suppressAutoHyphens/>
    </w:pPr>
    <w:rPr>
      <w:rFonts w:cs="Calibri"/>
      <w:sz w:val="20"/>
      <w:szCs w:val="20"/>
      <w:lang w:eastAsia="ar-SA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F26F84"/>
    <w:rPr>
      <w:rFonts w:ascii="Times New Roman" w:eastAsia="Times New Roman" w:hAnsi="Times New Roman" w:cs="Calibri"/>
      <w:sz w:val="20"/>
      <w:szCs w:val="20"/>
      <w:lang w:eastAsia="ar-SA"/>
    </w:rPr>
  </w:style>
  <w:style w:type="character" w:styleId="Pogrubienie">
    <w:name w:val="Strong"/>
    <w:basedOn w:val="Domylnaczcionkaakapitu"/>
    <w:qFormat/>
    <w:rsid w:val="00F26F84"/>
    <w:rPr>
      <w:b/>
      <w:bCs/>
    </w:rPr>
  </w:style>
  <w:style w:type="paragraph" w:customStyle="1" w:styleId="Standard">
    <w:name w:val="Standard"/>
    <w:rsid w:val="002C70B7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Akapitzlist">
    <w:name w:val="List Paragraph"/>
    <w:basedOn w:val="Normalny"/>
    <w:qFormat/>
    <w:rsid w:val="002C70B7"/>
    <w:pPr>
      <w:ind w:left="708"/>
    </w:pPr>
    <w:rPr>
      <w:sz w:val="20"/>
      <w:szCs w:val="20"/>
    </w:rPr>
  </w:style>
  <w:style w:type="paragraph" w:styleId="Tekstpodstawowy2">
    <w:name w:val="Body Text 2"/>
    <w:basedOn w:val="Normalny"/>
    <w:link w:val="Tekstpodstawowy2Znak"/>
    <w:rsid w:val="0081128A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rsid w:val="0081128A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pple-converted-space">
    <w:name w:val="apple-converted-space"/>
    <w:basedOn w:val="Domylnaczcionkaakapitu"/>
    <w:rsid w:val="005B1E59"/>
  </w:style>
  <w:style w:type="character" w:styleId="Odwoaniedokomentarza">
    <w:name w:val="annotation reference"/>
    <w:basedOn w:val="Domylnaczcionkaakapitu"/>
    <w:uiPriority w:val="99"/>
    <w:semiHidden/>
    <w:unhideWhenUsed/>
    <w:rsid w:val="005C28B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C28B1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C28B1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C28B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C28B1"/>
    <w:rPr>
      <w:b/>
      <w:bCs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01B26"/>
    <w:rPr>
      <w:vertAlign w:val="superscript"/>
    </w:rPr>
  </w:style>
  <w:style w:type="paragraph" w:customStyle="1" w:styleId="Domylnie">
    <w:name w:val="Domyślnie"/>
    <w:rsid w:val="009F365C"/>
    <w:pPr>
      <w:suppressAutoHyphens/>
      <w:spacing w:after="160" w:line="252" w:lineRule="auto"/>
    </w:pPr>
    <w:rPr>
      <w:rFonts w:ascii="Calibri" w:eastAsia="SimSun" w:hAnsi="Calibri" w:cs="Calibri"/>
      <w:color w:val="00000A"/>
      <w:lang w:eastAsia="pl-PL"/>
    </w:rPr>
  </w:style>
  <w:style w:type="table" w:styleId="Tabela-Siatka">
    <w:name w:val="Table Grid"/>
    <w:basedOn w:val="Standardowy"/>
    <w:uiPriority w:val="59"/>
    <w:rsid w:val="007F76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08188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389892F-4493-4C22-BFD8-D405CF56A6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129</Words>
  <Characters>775</Characters>
  <Application>Microsoft Office Word</Application>
  <DocSecurity>0</DocSecurity>
  <Lines>6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Fujitsu</cp:lastModifiedBy>
  <cp:revision>2</cp:revision>
  <cp:lastPrinted>2018-06-21T06:37:00Z</cp:lastPrinted>
  <dcterms:created xsi:type="dcterms:W3CDTF">2018-06-21T07:52:00Z</dcterms:created>
  <dcterms:modified xsi:type="dcterms:W3CDTF">2018-06-21T07:52:00Z</dcterms:modified>
</cp:coreProperties>
</file>