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E14" w:rsidRDefault="00500E14" w:rsidP="00500E14">
      <w:pPr>
        <w:pStyle w:val="Domylnie"/>
        <w:jc w:val="right"/>
      </w:pPr>
      <w:r>
        <w:rPr>
          <w:rFonts w:ascii="Times New Roman" w:hAnsi="Times New Roman" w:cs="Times New Roman"/>
          <w:shd w:val="clear" w:color="auto" w:fill="FFFFFF"/>
        </w:rPr>
        <w:t>Załącznik nr 4 do SIWZ</w:t>
      </w:r>
    </w:p>
    <w:p w:rsidR="007A774B" w:rsidRDefault="007A774B" w:rsidP="00500E14">
      <w:pPr>
        <w:pStyle w:val="Domylnie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500E14" w:rsidRDefault="00500E14" w:rsidP="00500E14">
      <w:pPr>
        <w:pStyle w:val="Domylnie"/>
        <w:jc w:val="center"/>
      </w:pPr>
      <w:r>
        <w:rPr>
          <w:rFonts w:ascii="Times New Roman" w:hAnsi="Times New Roman" w:cs="Times New Roman"/>
          <w:b/>
          <w:shd w:val="clear" w:color="auto" w:fill="FFFFFF"/>
        </w:rPr>
        <w:t>OŚWIADCZENIE SPEŁNIENIA WARUNKÓW UDZIAŁU W POSTĘPOWANIU</w:t>
      </w:r>
    </w:p>
    <w:p w:rsidR="007A774B" w:rsidRDefault="007A774B" w:rsidP="00500E14">
      <w:pPr>
        <w:pStyle w:val="Domylnie"/>
        <w:spacing w:after="0" w:line="100" w:lineRule="atLeast"/>
        <w:jc w:val="both"/>
        <w:rPr>
          <w:rFonts w:ascii="Times New Roman" w:hAnsi="Times New Roman" w:cs="Times New Roman"/>
          <w:shd w:val="clear" w:color="auto" w:fill="FFFFFF"/>
        </w:rPr>
      </w:pPr>
    </w:p>
    <w:p w:rsidR="007A774B" w:rsidRDefault="007A774B" w:rsidP="00500E14">
      <w:pPr>
        <w:pStyle w:val="Domylnie"/>
        <w:spacing w:after="0" w:line="100" w:lineRule="atLeast"/>
        <w:jc w:val="both"/>
        <w:rPr>
          <w:rFonts w:ascii="Times New Roman" w:hAnsi="Times New Roman" w:cs="Times New Roman"/>
          <w:shd w:val="clear" w:color="auto" w:fill="FFFFFF"/>
        </w:rPr>
      </w:pPr>
    </w:p>
    <w:p w:rsidR="00500E14" w:rsidRDefault="00500E14" w:rsidP="00881038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hd w:val="clear" w:color="auto" w:fill="FFFFFF"/>
        </w:rPr>
        <w:t xml:space="preserve">Przystępując do postępowania na </w:t>
      </w:r>
      <w:r>
        <w:t xml:space="preserve"> </w:t>
      </w:r>
      <w:r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  <w:r>
        <w:t xml:space="preserve"> </w:t>
      </w:r>
      <w:r>
        <w:rPr>
          <w:rFonts w:ascii="Times New Roman" w:hAnsi="Times New Roman" w:cs="Times New Roman"/>
          <w:shd w:val="clear" w:color="auto" w:fill="FFFFFF"/>
        </w:rPr>
        <w:t>działając w imieniu Wykonawcy: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D52285" w:rsidRDefault="00D52285" w:rsidP="00500E14">
      <w:pPr>
        <w:pStyle w:val="Domylnie"/>
        <w:spacing w:after="0" w:line="100" w:lineRule="atLeast"/>
        <w:jc w:val="both"/>
      </w:pPr>
    </w:p>
    <w:p w:rsidR="007A774B" w:rsidRDefault="007A774B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hd w:val="clear" w:color="auto" w:fill="FFFFFF"/>
        </w:rPr>
        <w:t>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z w:val="20"/>
          <w:shd w:val="clear" w:color="auto" w:fill="FFFFFF"/>
        </w:rPr>
        <w:t>(podać nazwę i adres Wykonawcy)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b/>
          <w:shd w:val="clear" w:color="auto" w:fill="FFFFFF"/>
        </w:rPr>
        <w:t>Oświadczam, że na dzień składania ofert spełniam warunki udziału w postępowaniu.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hd w:val="clear" w:color="auto" w:fill="FFFFFF"/>
        </w:rPr>
        <w:t>Wykonawca ubiegający się o przedmiotowe zamówienie musi spełniać warunki udziału w postępowaniu określone w SIWZ, dotyczące:</w:t>
      </w:r>
    </w:p>
    <w:p w:rsidR="0027684A" w:rsidRDefault="0027684A" w:rsidP="0027684A">
      <w:pPr>
        <w:pStyle w:val="Default"/>
        <w:jc w:val="both"/>
        <w:rPr>
          <w:rFonts w:ascii="Times New Roman" w:hAnsi="Times New Roman" w:cs="Times New Roman"/>
          <w:bCs/>
          <w:color w:val="auto"/>
        </w:rPr>
      </w:pPr>
    </w:p>
    <w:p w:rsidR="00500E14" w:rsidRPr="0027684A" w:rsidRDefault="0027684A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bCs/>
          <w:color w:val="auto"/>
        </w:rPr>
        <w:t>kompetencji lub uprawnień do prowadzenia określonej działalności zawodowej,  o ile to wynika z odrębnych przepisów</w:t>
      </w:r>
      <w:r w:rsidR="00500E14" w:rsidRPr="0027684A">
        <w:rPr>
          <w:rFonts w:ascii="Times New Roman" w:hAnsi="Times New Roman" w:cs="Times New Roman"/>
          <w:color w:val="auto"/>
        </w:rPr>
        <w:t xml:space="preserve"> </w:t>
      </w:r>
    </w:p>
    <w:p w:rsidR="00D52285" w:rsidRPr="0027684A" w:rsidRDefault="00D52285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color w:val="auto"/>
        </w:rPr>
        <w:t>znajdowania się sytuacji ekonomicznej i finansowej zapewniającej wykonanie zamówienia.</w:t>
      </w:r>
    </w:p>
    <w:p w:rsidR="00500E14" w:rsidRDefault="008C2B8F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</w:t>
      </w:r>
      <w:r w:rsidR="0027684A" w:rsidRPr="0027684A">
        <w:rPr>
          <w:rFonts w:ascii="Times New Roman" w:hAnsi="Times New Roman" w:cs="Times New Roman"/>
          <w:color w:val="auto"/>
        </w:rPr>
        <w:t>dolności technicznej lub zawodowej</w:t>
      </w:r>
      <w:r w:rsidR="0027684A">
        <w:rPr>
          <w:rFonts w:ascii="Times New Roman" w:hAnsi="Times New Roman" w:cs="Times New Roman"/>
          <w:color w:val="auto"/>
        </w:rPr>
        <w:t>:</w:t>
      </w:r>
    </w:p>
    <w:p w:rsid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w zakresie doświadczenia – zorganizowanie minimum 4 podobnych usług w okresie ostatnich 3 lat.</w:t>
      </w:r>
    </w:p>
    <w:p w:rsidR="0027684A" w:rsidRP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color w:val="auto"/>
        </w:rPr>
        <w:t>w zakresie dysponowania osobami zdolnymi do wykonania zamówienia - oświadczam, że osoby, które będą uczestniczyć w wykonaniu zamówienia posiadają wymagane przez Zamawiającego kwalifikacje i uprawnienia.</w:t>
      </w:r>
    </w:p>
    <w:p w:rsidR="0027684A" w:rsidRP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zakresie zdolności zawodowych – </w:t>
      </w:r>
      <w:r w:rsidR="007A774B">
        <w:rPr>
          <w:rFonts w:ascii="Times New Roman" w:hAnsi="Times New Roman" w:cs="Times New Roman"/>
          <w:color w:val="auto"/>
        </w:rPr>
        <w:t>posiadam</w:t>
      </w:r>
      <w:r>
        <w:rPr>
          <w:rFonts w:ascii="Times New Roman" w:hAnsi="Times New Roman" w:cs="Times New Roman"/>
          <w:color w:val="auto"/>
        </w:rPr>
        <w:t xml:space="preserve"> opracowany program zajęć socjoterapii i warsztatów zgodnie ze szczegółami podanymi w Załączniki nr 1 do SIWZ</w:t>
      </w:r>
    </w:p>
    <w:p w:rsidR="00500E14" w:rsidRPr="0027684A" w:rsidRDefault="00500E14" w:rsidP="00500E14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7A774B" w:rsidRDefault="007A774B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7A774B">
      <w:pPr>
        <w:pStyle w:val="Domylnie"/>
        <w:spacing w:after="0" w:line="100" w:lineRule="atLeast"/>
        <w:ind w:left="4248" w:firstLine="708"/>
        <w:jc w:val="both"/>
      </w:pP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7A774B" w:rsidRDefault="007A774B">
      <w:pPr>
        <w:spacing w:after="200" w:line="276" w:lineRule="auto"/>
        <w:rPr>
          <w:b/>
          <w:bCs/>
        </w:rPr>
      </w:pPr>
    </w:p>
    <w:sectPr w:rsidR="007A774B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368E2" w:rsidRDefault="009368E2" w:rsidP="006C48AF">
      <w:r>
        <w:separator/>
      </w:r>
    </w:p>
  </w:endnote>
  <w:endnote w:type="continuationSeparator" w:id="0">
    <w:p w:rsidR="009368E2" w:rsidRDefault="009368E2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Pr="00D55ED2" w:rsidRDefault="007468C3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31211B" w:rsidRPr="0031211B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368E2" w:rsidRDefault="009368E2" w:rsidP="006C48AF">
      <w:r>
        <w:separator/>
      </w:r>
    </w:p>
  </w:footnote>
  <w:footnote w:type="continuationSeparator" w:id="0">
    <w:p w:rsidR="009368E2" w:rsidRDefault="009368E2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468C3" w:rsidRDefault="007468C3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3122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3E5C"/>
    <w:rsid w:val="0015271E"/>
    <w:rsid w:val="00152EBC"/>
    <w:rsid w:val="001635D5"/>
    <w:rsid w:val="001707B6"/>
    <w:rsid w:val="0017368A"/>
    <w:rsid w:val="00175DC8"/>
    <w:rsid w:val="0017742E"/>
    <w:rsid w:val="00177FD4"/>
    <w:rsid w:val="001C556C"/>
    <w:rsid w:val="001C767E"/>
    <w:rsid w:val="001D2ED9"/>
    <w:rsid w:val="001E6D2B"/>
    <w:rsid w:val="001F1705"/>
    <w:rsid w:val="00203F5F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211B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197F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5214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67FC3"/>
    <w:rsid w:val="008776F7"/>
    <w:rsid w:val="00877998"/>
    <w:rsid w:val="00881038"/>
    <w:rsid w:val="0088400B"/>
    <w:rsid w:val="008A252E"/>
    <w:rsid w:val="008B24EA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368E2"/>
    <w:rsid w:val="009459C9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D2431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B1957"/>
    <w:rsid w:val="00BD272A"/>
    <w:rsid w:val="00C42386"/>
    <w:rsid w:val="00C42A78"/>
    <w:rsid w:val="00C6033B"/>
    <w:rsid w:val="00C639D6"/>
    <w:rsid w:val="00C90954"/>
    <w:rsid w:val="00CA11FF"/>
    <w:rsid w:val="00CA7703"/>
    <w:rsid w:val="00CD490F"/>
    <w:rsid w:val="00CE1572"/>
    <w:rsid w:val="00CE6E85"/>
    <w:rsid w:val="00CF6E1B"/>
    <w:rsid w:val="00D03ABE"/>
    <w:rsid w:val="00D057DF"/>
    <w:rsid w:val="00D47E19"/>
    <w:rsid w:val="00D52285"/>
    <w:rsid w:val="00D541EC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C079E"/>
    <w:rsid w:val="00FC12A9"/>
    <w:rsid w:val="00FC5CCE"/>
    <w:rsid w:val="00FC7613"/>
    <w:rsid w:val="00FC7C18"/>
    <w:rsid w:val="00FD0732"/>
    <w:rsid w:val="00FE067E"/>
    <w:rsid w:val="00FE7D74"/>
    <w:rsid w:val="00FF0903"/>
    <w:rsid w:val="00FF0B74"/>
    <w:rsid w:val="00FF1F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376AA2A-07A0-48C2-A20B-FD8E6C5C44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191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2018-06-21T06:37:00Z</cp:lastPrinted>
  <dcterms:created xsi:type="dcterms:W3CDTF">2018-06-21T07:50:00Z</dcterms:created>
  <dcterms:modified xsi:type="dcterms:W3CDTF">2018-06-21T07:50:00Z</dcterms:modified>
</cp:coreProperties>
</file>