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E5A" w:rsidRDefault="00A85E5A">
      <w:pPr>
        <w:spacing w:after="200" w:line="276" w:lineRule="auto"/>
        <w:rPr>
          <w:rFonts w:eastAsia="SimSun"/>
          <w:color w:val="00000A"/>
          <w:sz w:val="22"/>
          <w:szCs w:val="22"/>
        </w:rPr>
      </w:pPr>
    </w:p>
    <w:p w:rsidR="00500E14" w:rsidRDefault="00500E14" w:rsidP="00500E14">
      <w:pPr>
        <w:pStyle w:val="Domylnie"/>
        <w:spacing w:after="0" w:line="100" w:lineRule="atLeast"/>
        <w:jc w:val="right"/>
      </w:pPr>
      <w:r>
        <w:rPr>
          <w:rFonts w:ascii="Times New Roman" w:hAnsi="Times New Roman" w:cs="Times New Roman"/>
        </w:rPr>
        <w:t xml:space="preserve">Załącznik nr </w:t>
      </w:r>
      <w:r w:rsidR="00A85E5A"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 xml:space="preserve"> do SIWZ</w:t>
      </w:r>
    </w:p>
    <w:p w:rsidR="00500E14" w:rsidRDefault="00500E14" w:rsidP="00500E14">
      <w:pPr>
        <w:pStyle w:val="Domylnie"/>
        <w:spacing w:after="0" w:line="100" w:lineRule="atLeast"/>
        <w:jc w:val="right"/>
      </w:pPr>
    </w:p>
    <w:p w:rsidR="00500E14" w:rsidRDefault="00500E14" w:rsidP="00500E14">
      <w:pPr>
        <w:pStyle w:val="Domylnie"/>
        <w:spacing w:after="0" w:line="100" w:lineRule="atLeast"/>
      </w:pPr>
    </w:p>
    <w:p w:rsidR="00500E14" w:rsidRDefault="00500E14" w:rsidP="00500E14">
      <w:pPr>
        <w:pStyle w:val="Domylnie"/>
        <w:spacing w:after="0" w:line="100" w:lineRule="atLeast"/>
      </w:pPr>
    </w:p>
    <w:p w:rsidR="007A774B" w:rsidRDefault="00500E14" w:rsidP="007A774B">
      <w:pPr>
        <w:pStyle w:val="Domylnie"/>
        <w:spacing w:after="0" w:line="10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u w:val="single"/>
        </w:rPr>
        <w:t>Dotyczy:</w:t>
      </w:r>
      <w:r>
        <w:rPr>
          <w:rFonts w:ascii="Times New Roman" w:hAnsi="Times New Roman" w:cs="Times New Roman"/>
        </w:rPr>
        <w:t xml:space="preserve"> Postępowania o udzielenie zamówienia publicznego w trybie przetargu nieograniczonego na</w:t>
      </w:r>
    </w:p>
    <w:p w:rsidR="00500E14" w:rsidRDefault="007A774B" w:rsidP="007A774B">
      <w:pPr>
        <w:pStyle w:val="Domylnie"/>
        <w:spacing w:after="0" w:line="100" w:lineRule="atLeast"/>
        <w:jc w:val="center"/>
      </w:pPr>
      <w:r w:rsidRPr="00F110DB">
        <w:rPr>
          <w:b/>
          <w:color w:val="auto"/>
          <w:sz w:val="24"/>
          <w:szCs w:val="24"/>
        </w:rPr>
        <w:t>Wyjazd integracyjno – socjalizacyjny dla 16 wychowanków pieczy zastępczej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b/>
        </w:rPr>
        <w:t>Wykaz</w:t>
      </w:r>
      <w:r w:rsidR="0088400B">
        <w:rPr>
          <w:rFonts w:ascii="Times New Roman" w:hAnsi="Times New Roman" w:cs="Times New Roman"/>
          <w:b/>
        </w:rPr>
        <w:t xml:space="preserve"> zrealizowanych</w:t>
      </w:r>
      <w:r>
        <w:rPr>
          <w:rFonts w:ascii="Times New Roman" w:hAnsi="Times New Roman" w:cs="Times New Roman"/>
          <w:b/>
        </w:rPr>
        <w:t xml:space="preserve"> </w:t>
      </w:r>
      <w:r w:rsidR="007A774B">
        <w:rPr>
          <w:rFonts w:ascii="Times New Roman" w:hAnsi="Times New Roman" w:cs="Times New Roman"/>
          <w:b/>
        </w:rPr>
        <w:t>usług</w:t>
      </w:r>
    </w:p>
    <w:p w:rsidR="00500E14" w:rsidRDefault="00500E14" w:rsidP="00500E14">
      <w:pPr>
        <w:pStyle w:val="Domylnie"/>
        <w:spacing w:after="0" w:line="100" w:lineRule="atLeast"/>
        <w:jc w:val="center"/>
      </w:pPr>
    </w:p>
    <w:p w:rsidR="00500E14" w:rsidRPr="0088400B" w:rsidRDefault="00500E14" w:rsidP="00500E14">
      <w:pPr>
        <w:pStyle w:val="Domylnie"/>
        <w:spacing w:after="0" w:line="100" w:lineRule="atLeast"/>
        <w:rPr>
          <w:color w:val="auto"/>
        </w:rPr>
      </w:pPr>
      <w:r w:rsidRPr="0088400B">
        <w:rPr>
          <w:rFonts w:ascii="Times New Roman" w:hAnsi="Times New Roman" w:cs="Times New Roman"/>
          <w:color w:val="auto"/>
          <w:sz w:val="20"/>
        </w:rPr>
        <w:t>Wykaz</w:t>
      </w:r>
      <w:r w:rsidR="007A774B" w:rsidRPr="0088400B">
        <w:rPr>
          <w:rFonts w:ascii="Times New Roman" w:hAnsi="Times New Roman" w:cs="Times New Roman"/>
          <w:color w:val="auto"/>
          <w:sz w:val="20"/>
        </w:rPr>
        <w:t xml:space="preserve"> </w:t>
      </w:r>
      <w:r w:rsidRPr="0088400B">
        <w:rPr>
          <w:rFonts w:ascii="Times New Roman" w:hAnsi="Times New Roman" w:cs="Times New Roman"/>
          <w:color w:val="auto"/>
          <w:sz w:val="20"/>
        </w:rPr>
        <w:t xml:space="preserve"> </w:t>
      </w:r>
      <w:r w:rsidR="007A774B" w:rsidRPr="0088400B">
        <w:rPr>
          <w:rFonts w:ascii="Times New Roman" w:hAnsi="Times New Roman" w:cs="Times New Roman"/>
          <w:color w:val="auto"/>
          <w:sz w:val="20"/>
        </w:rPr>
        <w:t xml:space="preserve">usług </w:t>
      </w:r>
      <w:r w:rsidRPr="0088400B">
        <w:rPr>
          <w:rFonts w:ascii="Times New Roman" w:hAnsi="Times New Roman" w:cs="Times New Roman"/>
          <w:color w:val="auto"/>
          <w:sz w:val="20"/>
        </w:rPr>
        <w:t xml:space="preserve"> wykonanych w ciągu ostatnich </w:t>
      </w:r>
      <w:r w:rsidR="0088400B" w:rsidRPr="0088400B">
        <w:rPr>
          <w:rFonts w:ascii="Times New Roman" w:hAnsi="Times New Roman" w:cs="Times New Roman"/>
          <w:color w:val="auto"/>
          <w:sz w:val="20"/>
        </w:rPr>
        <w:t>3</w:t>
      </w:r>
      <w:r w:rsidRPr="0088400B">
        <w:rPr>
          <w:rFonts w:ascii="Times New Roman" w:hAnsi="Times New Roman" w:cs="Times New Roman"/>
          <w:color w:val="auto"/>
          <w:sz w:val="20"/>
        </w:rPr>
        <w:t xml:space="preserve"> lat, a jeżeli okres prowadzenia działalności jest krótszy – w tym okresie, </w:t>
      </w:r>
    </w:p>
    <w:p w:rsidR="00500E14" w:rsidRDefault="00500E14" w:rsidP="00500E14">
      <w:pPr>
        <w:pStyle w:val="Domylnie"/>
        <w:spacing w:after="0" w:line="100" w:lineRule="atLeast"/>
      </w:pPr>
    </w:p>
    <w:tbl>
      <w:tblPr>
        <w:tblW w:w="0" w:type="auto"/>
        <w:tblInd w:w="-36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</w:tblBorders>
        <w:tblCellMar>
          <w:left w:w="10" w:type="dxa"/>
          <w:right w:w="10" w:type="dxa"/>
        </w:tblCellMar>
        <w:tblLook w:val="0000"/>
      </w:tblPr>
      <w:tblGrid>
        <w:gridCol w:w="2279"/>
        <w:gridCol w:w="2684"/>
        <w:gridCol w:w="2228"/>
        <w:gridCol w:w="3105"/>
      </w:tblGrid>
      <w:tr w:rsidR="00500E14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  <w:r>
              <w:rPr>
                <w:rFonts w:ascii="Times New Roman" w:hAnsi="Times New Roman" w:cs="Times New Roman"/>
                <w:b/>
                <w:sz w:val="20"/>
              </w:rPr>
              <w:t>Przedmiot zamówienia</w:t>
            </w: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  <w:r>
              <w:rPr>
                <w:rFonts w:ascii="Times New Roman" w:hAnsi="Times New Roman" w:cs="Times New Roman"/>
                <w:b/>
                <w:sz w:val="20"/>
              </w:rPr>
              <w:t>Całkowita wartość brutto</w:t>
            </w: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Pr="0088400B" w:rsidRDefault="00500E14" w:rsidP="0088400B">
            <w:pPr>
              <w:pStyle w:val="Domylnie"/>
              <w:spacing w:after="0" w:line="100" w:lineRule="atLeast"/>
              <w:jc w:val="center"/>
              <w:rPr>
                <w:b/>
              </w:rPr>
            </w:pPr>
            <w:r w:rsidRPr="0088400B">
              <w:rPr>
                <w:rFonts w:ascii="Times New Roman" w:hAnsi="Times New Roman" w:cs="Times New Roman"/>
                <w:b/>
                <w:sz w:val="20"/>
              </w:rPr>
              <w:t>Termin</w:t>
            </w:r>
            <w:r w:rsidR="0088400B" w:rsidRPr="0088400B">
              <w:rPr>
                <w:rFonts w:ascii="Times New Roman" w:hAnsi="Times New Roman" w:cs="Times New Roman"/>
                <w:b/>
                <w:sz w:val="20"/>
              </w:rPr>
              <w:t xml:space="preserve"> i miejsce</w:t>
            </w:r>
            <w:r w:rsidRPr="0088400B">
              <w:rPr>
                <w:rFonts w:ascii="Times New Roman" w:hAnsi="Times New Roman" w:cs="Times New Roman"/>
                <w:b/>
                <w:sz w:val="20"/>
              </w:rPr>
              <w:t xml:space="preserve"> </w:t>
            </w:r>
            <w:r w:rsidRPr="0088400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wykonania </w:t>
            </w:r>
            <w:r w:rsidR="0088400B" w:rsidRPr="0088400B">
              <w:rPr>
                <w:rFonts w:ascii="Times New Roman" w:hAnsi="Times New Roman" w:cs="Times New Roman"/>
                <w:b/>
                <w:sz w:val="20"/>
                <w:szCs w:val="20"/>
              </w:rPr>
              <w:t>usługi</w:t>
            </w: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  <w:r>
              <w:rPr>
                <w:rFonts w:ascii="Times New Roman" w:hAnsi="Times New Roman" w:cs="Times New Roman"/>
                <w:b/>
                <w:sz w:val="20"/>
              </w:rPr>
              <w:t>Nazwa zamawiającego</w:t>
            </w:r>
          </w:p>
        </w:tc>
      </w:tr>
      <w:tr w:rsidR="00500E14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Pr="0088400B" w:rsidRDefault="00500E14" w:rsidP="00AA7F9F">
            <w:pPr>
              <w:pStyle w:val="Domylnie"/>
              <w:spacing w:after="0" w:line="100" w:lineRule="atLeast"/>
              <w:jc w:val="center"/>
              <w:rPr>
                <w:b/>
              </w:rPr>
            </w:pP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</w:tr>
      <w:tr w:rsidR="00500E14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</w:tr>
      <w:tr w:rsidR="00500E14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</w:tr>
      <w:tr w:rsidR="00500E14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500E14" w:rsidRDefault="00500E14" w:rsidP="00AA7F9F">
            <w:pPr>
              <w:pStyle w:val="Domylnie"/>
              <w:spacing w:after="0" w:line="100" w:lineRule="atLeast"/>
              <w:jc w:val="center"/>
            </w:pPr>
          </w:p>
        </w:tc>
      </w:tr>
      <w:tr w:rsidR="007A774B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</w:tr>
      <w:tr w:rsidR="007A774B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</w:tr>
      <w:tr w:rsidR="007A774B" w:rsidTr="007A774B">
        <w:tc>
          <w:tcPr>
            <w:tcW w:w="227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6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2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  <w:tc>
          <w:tcPr>
            <w:tcW w:w="31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" w:type="dxa"/>
              <w:bottom w:w="0" w:type="dxa"/>
              <w:right w:w="10" w:type="dxa"/>
            </w:tcMar>
          </w:tcPr>
          <w:p w:rsidR="007A774B" w:rsidRDefault="007A774B" w:rsidP="00AA7F9F">
            <w:pPr>
              <w:pStyle w:val="Domylnie"/>
              <w:spacing w:after="0" w:line="100" w:lineRule="atLeast"/>
              <w:jc w:val="center"/>
            </w:pPr>
          </w:p>
        </w:tc>
      </w:tr>
    </w:tbl>
    <w:p w:rsidR="00500E14" w:rsidRDefault="00500E14" w:rsidP="00500E14">
      <w:pPr>
        <w:pStyle w:val="Domylnie"/>
        <w:spacing w:after="0" w:line="100" w:lineRule="atLeast"/>
      </w:pPr>
    </w:p>
    <w:p w:rsidR="00500E14" w:rsidRDefault="00500E14" w:rsidP="00500E14">
      <w:pPr>
        <w:pStyle w:val="Domylnie"/>
        <w:spacing w:after="0" w:line="100" w:lineRule="atLeast"/>
      </w:pPr>
    </w:p>
    <w:p w:rsidR="00500E14" w:rsidRDefault="00500E14" w:rsidP="00500E14">
      <w:pPr>
        <w:pStyle w:val="Domylnie"/>
        <w:spacing w:after="0" w:line="100" w:lineRule="atLeast"/>
      </w:pPr>
    </w:p>
    <w:p w:rsidR="00500E14" w:rsidRDefault="00500E14" w:rsidP="00500E14">
      <w:pPr>
        <w:pStyle w:val="Domylnie"/>
        <w:spacing w:after="0" w:line="100" w:lineRule="atLeast"/>
      </w:pPr>
    </w:p>
    <w:p w:rsidR="00500E14" w:rsidRDefault="00500E14" w:rsidP="00500E14">
      <w:pPr>
        <w:pStyle w:val="Domylnie"/>
        <w:spacing w:after="0" w:line="100" w:lineRule="atLeast"/>
        <w:ind w:left="2832" w:firstLine="708"/>
        <w:jc w:val="both"/>
      </w:pPr>
      <w:r>
        <w:rPr>
          <w:rFonts w:ascii="Times New Roman" w:hAnsi="Times New Roman" w:cs="Times New Roman"/>
          <w:sz w:val="18"/>
        </w:rPr>
        <w:t>................................................................................................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  <w:t>data i podpis upoważnionego przedstawiciela Wykonawcy</w:t>
      </w:r>
    </w:p>
    <w:p w:rsidR="00500E14" w:rsidRDefault="00500E14" w:rsidP="00500E14"/>
    <w:sectPr w:rsidR="00500E14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67F7" w:rsidRDefault="009467F7" w:rsidP="006C48AF">
      <w:r>
        <w:separator/>
      </w:r>
    </w:p>
  </w:endnote>
  <w:endnote w:type="continuationSeparator" w:id="0">
    <w:p w:rsidR="009467F7" w:rsidRDefault="009467F7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7C6BBD" w:rsidRPr="007C6BBD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67F7" w:rsidRDefault="009467F7" w:rsidP="006C48AF">
      <w:r>
        <w:separator/>
      </w:r>
    </w:p>
  </w:footnote>
  <w:footnote w:type="continuationSeparator" w:id="0">
    <w:p w:rsidR="009467F7" w:rsidRDefault="009467F7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9266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71E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42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846BA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3245A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C6BBD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BAE"/>
    <w:rsid w:val="00867FC3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273D2"/>
    <w:rsid w:val="00930FDC"/>
    <w:rsid w:val="00934998"/>
    <w:rsid w:val="009353F7"/>
    <w:rsid w:val="009459C9"/>
    <w:rsid w:val="009467F7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D2431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B1957"/>
    <w:rsid w:val="00BD272A"/>
    <w:rsid w:val="00BE3FCB"/>
    <w:rsid w:val="00C42386"/>
    <w:rsid w:val="00C42A78"/>
    <w:rsid w:val="00C6033B"/>
    <w:rsid w:val="00C639D6"/>
    <w:rsid w:val="00C90954"/>
    <w:rsid w:val="00CA0DFA"/>
    <w:rsid w:val="00CA11FF"/>
    <w:rsid w:val="00CA7703"/>
    <w:rsid w:val="00CB610E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56CA"/>
    <w:rsid w:val="00FC079E"/>
    <w:rsid w:val="00FC12A9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1503495-B006-42CE-80B4-90ACFFF603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94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2018-06-21T06:37:00Z</cp:lastPrinted>
  <dcterms:created xsi:type="dcterms:W3CDTF">2018-06-21T07:52:00Z</dcterms:created>
  <dcterms:modified xsi:type="dcterms:W3CDTF">2018-06-21T07:52:00Z</dcterms:modified>
</cp:coreProperties>
</file>