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E5A" w:rsidRDefault="00A85E5A" w:rsidP="00A85E5A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>Załącznik nr 9 do SIWZ</w:t>
      </w:r>
    </w:p>
    <w:p w:rsidR="00A85E5A" w:rsidRDefault="00A85E5A" w:rsidP="00A85E5A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  <w:sz w:val="20"/>
        </w:rPr>
        <w:t>(nie jest wymagany na etapie składania ofert)</w:t>
      </w:r>
    </w:p>
    <w:p w:rsidR="00A85E5A" w:rsidRDefault="00A85E5A" w:rsidP="00A85E5A">
      <w:pPr>
        <w:pStyle w:val="Domylnie"/>
        <w:spacing w:after="0" w:line="100" w:lineRule="atLeast"/>
      </w:pPr>
    </w:p>
    <w:p w:rsidR="00A85E5A" w:rsidRDefault="00A85E5A" w:rsidP="00A85E5A">
      <w:pPr>
        <w:pStyle w:val="Domylnie"/>
        <w:spacing w:after="0" w:line="100" w:lineRule="atLeast"/>
      </w:pPr>
    </w:p>
    <w:p w:rsidR="00CE6E85" w:rsidRDefault="00A85E5A" w:rsidP="00CE6E85">
      <w:pPr>
        <w:pStyle w:val="Domylnie"/>
        <w:spacing w:after="0" w:line="100" w:lineRule="atLeast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>Dotyczy:</w:t>
      </w:r>
      <w:r>
        <w:rPr>
          <w:rFonts w:ascii="Times New Roman" w:hAnsi="Times New Roman" w:cs="Times New Roman"/>
        </w:rPr>
        <w:t xml:space="preserve"> Postępowania o udzielenie zamówienia publicznego w trybie przetargu nieograniczonego na</w:t>
      </w:r>
    </w:p>
    <w:p w:rsidR="00A85E5A" w:rsidRDefault="00CE6E85" w:rsidP="00CE6E85">
      <w:pPr>
        <w:pStyle w:val="Domylnie"/>
        <w:spacing w:after="0" w:line="100" w:lineRule="atLeast"/>
        <w:jc w:val="center"/>
      </w:pP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</w:p>
    <w:p w:rsidR="00CE6E85" w:rsidRDefault="00CE6E85" w:rsidP="00A85E5A">
      <w:pPr>
        <w:pStyle w:val="Domylnie"/>
        <w:spacing w:after="0" w:line="100" w:lineRule="atLeast"/>
        <w:jc w:val="both"/>
      </w:pPr>
    </w:p>
    <w:p w:rsidR="00CE6E85" w:rsidRDefault="00CE6E85" w:rsidP="00A85E5A">
      <w:pPr>
        <w:pStyle w:val="Domylnie"/>
        <w:spacing w:after="0" w:line="100" w:lineRule="atLeast"/>
        <w:jc w:val="both"/>
      </w:pPr>
    </w:p>
    <w:p w:rsidR="00CE6E85" w:rsidRPr="00CE6E85" w:rsidRDefault="00CE6E85" w:rsidP="00CE6E85">
      <w:pPr>
        <w:pStyle w:val="Akapitzlist"/>
        <w:spacing w:line="360" w:lineRule="auto"/>
        <w:ind w:left="360"/>
        <w:contextualSpacing/>
        <w:jc w:val="both"/>
        <w:rPr>
          <w:b/>
          <w:sz w:val="24"/>
          <w:szCs w:val="24"/>
        </w:rPr>
      </w:pPr>
      <w:r w:rsidRPr="00CE6E85">
        <w:rPr>
          <w:b/>
          <w:sz w:val="24"/>
          <w:szCs w:val="24"/>
        </w:rPr>
        <w:t>Program zajęć socjoterapii:</w:t>
      </w:r>
    </w:p>
    <w:p w:rsidR="00CE6E85" w:rsidRDefault="00CE6E85" w:rsidP="00CE6E85">
      <w:pPr>
        <w:spacing w:line="360" w:lineRule="auto"/>
        <w:ind w:firstLine="708"/>
        <w:jc w:val="both"/>
      </w:pPr>
      <w:r>
        <w:t>- nazwę i zakres zajęć</w:t>
      </w:r>
      <w:r w:rsidRPr="00FB2495">
        <w:t>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>
        <w:t>- miejsce, gdzie będą</w:t>
      </w:r>
      <w:r w:rsidRPr="00FB2495">
        <w:t xml:space="preserve"> odbywać się </w:t>
      </w:r>
      <w:r>
        <w:t>zajęcia</w:t>
      </w:r>
      <w:r w:rsidRPr="00FB2495">
        <w:t>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 w:rsidRPr="00FB2495">
        <w:t xml:space="preserve">- czas trwania </w:t>
      </w:r>
      <w:r>
        <w:t>zajęć</w:t>
      </w:r>
      <w:r w:rsidRPr="00FB2495">
        <w:t xml:space="preserve"> (data i godziny),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>
        <w:t>- plan zajęć</w:t>
      </w:r>
      <w:r w:rsidRPr="00FB2495">
        <w:t xml:space="preserve"> określający tematy zajęć oraz ich wymiar,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pStyle w:val="Domylnie"/>
        <w:spacing w:after="0" w:line="100" w:lineRule="atLeast"/>
        <w:ind w:firstLine="708"/>
        <w:jc w:val="both"/>
      </w:pPr>
      <w:r>
        <w:t>- cel zajęć</w:t>
      </w:r>
      <w:r w:rsidRPr="00FB2495">
        <w:t xml:space="preserve"> (przewidywane efekty).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pStyle w:val="Akapitzlist"/>
        <w:spacing w:line="360" w:lineRule="auto"/>
        <w:ind w:left="360"/>
        <w:contextualSpacing/>
        <w:jc w:val="both"/>
        <w:rPr>
          <w:sz w:val="24"/>
          <w:szCs w:val="24"/>
        </w:rPr>
      </w:pPr>
    </w:p>
    <w:p w:rsidR="00CE6E85" w:rsidRPr="00CE6E85" w:rsidRDefault="00CE6E85" w:rsidP="00CE6E85">
      <w:pPr>
        <w:pStyle w:val="Akapitzlist"/>
        <w:spacing w:line="360" w:lineRule="auto"/>
        <w:ind w:left="360"/>
        <w:contextualSpacing/>
        <w:jc w:val="both"/>
        <w:rPr>
          <w:b/>
          <w:sz w:val="24"/>
          <w:szCs w:val="24"/>
        </w:rPr>
      </w:pPr>
      <w:r w:rsidRPr="00CE6E85">
        <w:rPr>
          <w:b/>
          <w:sz w:val="24"/>
          <w:szCs w:val="24"/>
        </w:rPr>
        <w:t>Program warsztatów:</w:t>
      </w:r>
    </w:p>
    <w:p w:rsidR="00CE6E85" w:rsidRDefault="00CE6E85" w:rsidP="00CE6E85">
      <w:pPr>
        <w:spacing w:line="360" w:lineRule="auto"/>
        <w:ind w:firstLine="708"/>
        <w:jc w:val="both"/>
      </w:pPr>
      <w:r>
        <w:t xml:space="preserve">- nazwę i zakres </w:t>
      </w:r>
      <w:r w:rsidRPr="00FB2495">
        <w:t>warsztatów,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>
        <w:t>- miejsce, gdzie będą</w:t>
      </w:r>
      <w:r w:rsidRPr="00FB2495">
        <w:t xml:space="preserve"> odbywać się warsztaty,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 w:rsidRPr="00FB2495">
        <w:t>- czas trwania warsztatów (data i godziny),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spacing w:line="360" w:lineRule="auto"/>
        <w:ind w:firstLine="708"/>
        <w:jc w:val="both"/>
      </w:pPr>
      <w:r>
        <w:t xml:space="preserve">- plan </w:t>
      </w:r>
      <w:r w:rsidRPr="00FB2495">
        <w:t>warsztatów określający tematy zajęć oraz ich wymiar,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pStyle w:val="Domylnie"/>
        <w:spacing w:after="0" w:line="100" w:lineRule="atLeast"/>
        <w:ind w:firstLine="708"/>
        <w:jc w:val="both"/>
      </w:pPr>
      <w:r>
        <w:t xml:space="preserve">- cel </w:t>
      </w:r>
      <w:r w:rsidRPr="00FB2495">
        <w:t>warsztatów (przewidywane efekty).</w:t>
      </w:r>
    </w:p>
    <w:p w:rsidR="00CE6E85" w:rsidRPr="00FB2495" w:rsidRDefault="00CE6E85" w:rsidP="00CE6E85">
      <w:pPr>
        <w:spacing w:line="360" w:lineRule="auto"/>
        <w:ind w:firstLine="708"/>
        <w:jc w:val="both"/>
      </w:pPr>
      <w:r>
        <w:t>……………………………………………………………………………………………..</w:t>
      </w:r>
    </w:p>
    <w:p w:rsidR="00CE6E85" w:rsidRDefault="00CE6E85" w:rsidP="00CE6E85">
      <w:pPr>
        <w:pStyle w:val="Domylnie"/>
        <w:spacing w:after="0" w:line="100" w:lineRule="atLeast"/>
        <w:ind w:firstLine="708"/>
        <w:jc w:val="both"/>
      </w:pPr>
    </w:p>
    <w:p w:rsidR="00CE6E85" w:rsidRPr="009E4066" w:rsidRDefault="009E4066" w:rsidP="00A85E5A">
      <w:pPr>
        <w:pStyle w:val="Domylnie"/>
        <w:spacing w:after="0" w:line="100" w:lineRule="atLeast"/>
        <w:jc w:val="both"/>
        <w:rPr>
          <w:b/>
        </w:rPr>
      </w:pPr>
      <w:r>
        <w:rPr>
          <w:b/>
        </w:rPr>
        <w:t>Druk p</w:t>
      </w:r>
      <w:r w:rsidRPr="009E4066">
        <w:rPr>
          <w:b/>
        </w:rPr>
        <w:t>rogram</w:t>
      </w:r>
      <w:r>
        <w:rPr>
          <w:b/>
        </w:rPr>
        <w:t>ów</w:t>
      </w:r>
      <w:r w:rsidRPr="009E4066">
        <w:rPr>
          <w:b/>
        </w:rPr>
        <w:t xml:space="preserve"> jest przykładowy, można go sporządzić na własnym druku lecz winien zawierać wszystkie wskazane elementy</w:t>
      </w:r>
      <w:r>
        <w:rPr>
          <w:b/>
        </w:rPr>
        <w:t>.</w:t>
      </w:r>
    </w:p>
    <w:p w:rsidR="00A85E5A" w:rsidRDefault="00A85E5A">
      <w:pPr>
        <w:spacing w:after="200" w:line="276" w:lineRule="auto"/>
        <w:rPr>
          <w:rFonts w:eastAsia="SimSun"/>
          <w:color w:val="00000A"/>
        </w:rPr>
      </w:pPr>
    </w:p>
    <w:sectPr w:rsidR="00A85E5A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575A" w:rsidRDefault="00C4575A" w:rsidP="006C48AF">
      <w:r>
        <w:separator/>
      </w:r>
    </w:p>
  </w:endnote>
  <w:endnote w:type="continuationSeparator" w:id="0">
    <w:p w:rsidR="00C4575A" w:rsidRDefault="00C4575A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E35198" w:rsidRPr="00E35198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575A" w:rsidRDefault="00C4575A" w:rsidP="006C48AF">
      <w:r>
        <w:separator/>
      </w:r>
    </w:p>
  </w:footnote>
  <w:footnote w:type="continuationSeparator" w:id="0">
    <w:p w:rsidR="00C4575A" w:rsidRDefault="00C4575A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9266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846BA"/>
    <w:rsid w:val="00590F96"/>
    <w:rsid w:val="00596477"/>
    <w:rsid w:val="005B1E59"/>
    <w:rsid w:val="005B4051"/>
    <w:rsid w:val="005B4782"/>
    <w:rsid w:val="005B4989"/>
    <w:rsid w:val="005C2489"/>
    <w:rsid w:val="005C28B1"/>
    <w:rsid w:val="005D05E7"/>
    <w:rsid w:val="005D3196"/>
    <w:rsid w:val="005E4C6A"/>
    <w:rsid w:val="005F5FF2"/>
    <w:rsid w:val="00607A73"/>
    <w:rsid w:val="00610C13"/>
    <w:rsid w:val="0063245A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BE3FCB"/>
    <w:rsid w:val="00C42386"/>
    <w:rsid w:val="00C42A78"/>
    <w:rsid w:val="00C4575A"/>
    <w:rsid w:val="00C6033B"/>
    <w:rsid w:val="00C639D6"/>
    <w:rsid w:val="00C90954"/>
    <w:rsid w:val="00CA0DFA"/>
    <w:rsid w:val="00CA11FF"/>
    <w:rsid w:val="00CA7703"/>
    <w:rsid w:val="00CB610E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35198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56CA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4B7FC3-940E-4B80-8492-708B86C15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172</Words>
  <Characters>1037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2018-06-21T07:52:00Z</dcterms:created>
  <dcterms:modified xsi:type="dcterms:W3CDTF">2018-06-21T07:52:00Z</dcterms:modified>
</cp:coreProperties>
</file>